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5EE8E3" w14:textId="77B96976" w:rsidR="005259E4" w:rsidRPr="00571936" w:rsidRDefault="00B7286B" w:rsidP="00714A62">
      <w:pPr>
        <w:pStyle w:val="af2"/>
        <w:widowControl w:val="0"/>
        <w:rPr>
          <w:rFonts w:cs="Times New Roman"/>
          <w:b w:val="0"/>
          <w:i/>
          <w:sz w:val="24"/>
          <w:szCs w:val="24"/>
        </w:rPr>
      </w:pPr>
      <w:r w:rsidRPr="00571936">
        <w:rPr>
          <w:rFonts w:cs="Times New Roman"/>
          <w:b w:val="0"/>
          <w:i/>
          <w:sz w:val="24"/>
          <w:szCs w:val="24"/>
        </w:rPr>
        <w:t>(ТИПОВАЯ ФОРМА)</w:t>
      </w:r>
    </w:p>
    <w:p w14:paraId="651925DA" w14:textId="77777777" w:rsidR="0088498E" w:rsidRPr="00571936" w:rsidRDefault="0088498E" w:rsidP="00714A62">
      <w:pPr>
        <w:pStyle w:val="af0"/>
        <w:widowControl w:val="0"/>
        <w:spacing w:after="0"/>
        <w:rPr>
          <w:rFonts w:cs="Times New Roman"/>
          <w:sz w:val="24"/>
          <w:szCs w:val="24"/>
        </w:rPr>
      </w:pPr>
    </w:p>
    <w:p w14:paraId="10CE10C9" w14:textId="77777777" w:rsidR="005259E4" w:rsidRPr="00571936" w:rsidRDefault="005259E4" w:rsidP="00714A62">
      <w:pPr>
        <w:pStyle w:val="af2"/>
        <w:widowControl w:val="0"/>
        <w:rPr>
          <w:rFonts w:cs="Times New Roman"/>
          <w:sz w:val="24"/>
          <w:szCs w:val="24"/>
        </w:rPr>
      </w:pPr>
      <w:r w:rsidRPr="00571936">
        <w:rPr>
          <w:rFonts w:cs="Times New Roman"/>
          <w:sz w:val="24"/>
          <w:szCs w:val="24"/>
        </w:rPr>
        <w:t>ДОГОВОР</w:t>
      </w:r>
      <w:r w:rsidR="00333B20" w:rsidRPr="00571936">
        <w:rPr>
          <w:rFonts w:cs="Times New Roman"/>
          <w:sz w:val="24"/>
          <w:szCs w:val="24"/>
        </w:rPr>
        <w:t xml:space="preserve"> ПОДРЯДА</w:t>
      </w:r>
      <w:r w:rsidR="00522393" w:rsidRPr="00571936">
        <w:rPr>
          <w:rFonts w:cs="Times New Roman"/>
          <w:sz w:val="24"/>
          <w:szCs w:val="24"/>
        </w:rPr>
        <w:t xml:space="preserve"> №</w:t>
      </w:r>
      <w:r w:rsidR="002D2B7D" w:rsidRPr="00571936">
        <w:rPr>
          <w:rFonts w:cs="Times New Roman"/>
          <w:sz w:val="24"/>
          <w:szCs w:val="24"/>
        </w:rPr>
        <w:t xml:space="preserve"> </w:t>
      </w:r>
      <w:r w:rsidR="00522393" w:rsidRPr="00571936">
        <w:rPr>
          <w:rFonts w:cs="Times New Roman"/>
          <w:sz w:val="24"/>
          <w:szCs w:val="24"/>
        </w:rPr>
        <w:t>_________</w:t>
      </w:r>
    </w:p>
    <w:p w14:paraId="4C66BAC6" w14:textId="77777777" w:rsidR="005259E4" w:rsidRPr="00571936" w:rsidRDefault="005259E4" w:rsidP="00714A62">
      <w:pPr>
        <w:widowControl w:val="0"/>
        <w:ind w:firstLine="0"/>
        <w:rPr>
          <w:rFonts w:cs="Times New Roman"/>
          <w:sz w:val="24"/>
          <w:szCs w:val="24"/>
        </w:rPr>
      </w:pPr>
    </w:p>
    <w:p w14:paraId="1C1809E9" w14:textId="77777777" w:rsidR="005259E4" w:rsidRPr="00571936" w:rsidRDefault="005259E4" w:rsidP="00714A62">
      <w:pPr>
        <w:widowControl w:val="0"/>
        <w:ind w:firstLine="0"/>
        <w:rPr>
          <w:rFonts w:cs="Times New Roman"/>
          <w:sz w:val="24"/>
          <w:szCs w:val="24"/>
        </w:rPr>
      </w:pPr>
      <w:r w:rsidRPr="00571936">
        <w:rPr>
          <w:rFonts w:cs="Times New Roman"/>
          <w:sz w:val="24"/>
          <w:szCs w:val="24"/>
        </w:rPr>
        <w:t xml:space="preserve">г. ________               </w:t>
      </w:r>
      <w:r w:rsidRPr="00571936">
        <w:rPr>
          <w:rFonts w:cs="Times New Roman"/>
          <w:sz w:val="24"/>
          <w:szCs w:val="24"/>
        </w:rPr>
        <w:tab/>
      </w:r>
      <w:r w:rsidRPr="00571936">
        <w:rPr>
          <w:rFonts w:cs="Times New Roman"/>
          <w:sz w:val="24"/>
          <w:szCs w:val="24"/>
        </w:rPr>
        <w:tab/>
        <w:t xml:space="preserve">      </w:t>
      </w:r>
      <w:r w:rsidRPr="00571936">
        <w:rPr>
          <w:rFonts w:cs="Times New Roman"/>
          <w:sz w:val="24"/>
          <w:szCs w:val="24"/>
        </w:rPr>
        <w:tab/>
      </w:r>
      <w:r w:rsidRPr="00571936">
        <w:rPr>
          <w:rFonts w:cs="Times New Roman"/>
          <w:sz w:val="24"/>
          <w:szCs w:val="24"/>
        </w:rPr>
        <w:tab/>
        <w:t xml:space="preserve">                                   </w:t>
      </w:r>
      <w:r w:rsidR="0088498E" w:rsidRPr="00571936">
        <w:rPr>
          <w:rFonts w:cs="Times New Roman"/>
          <w:sz w:val="24"/>
          <w:szCs w:val="24"/>
        </w:rPr>
        <w:t xml:space="preserve">  </w:t>
      </w:r>
      <w:proofErr w:type="gramStart"/>
      <w:r w:rsidR="0088498E" w:rsidRPr="00571936">
        <w:rPr>
          <w:rFonts w:cs="Times New Roman"/>
          <w:sz w:val="24"/>
          <w:szCs w:val="24"/>
        </w:rPr>
        <w:t xml:space="preserve">   </w:t>
      </w:r>
      <w:r w:rsidRPr="00571936">
        <w:rPr>
          <w:rFonts w:cs="Times New Roman"/>
          <w:sz w:val="24"/>
          <w:szCs w:val="24"/>
        </w:rPr>
        <w:t>«</w:t>
      </w:r>
      <w:proofErr w:type="gramEnd"/>
      <w:r w:rsidRPr="00571936">
        <w:rPr>
          <w:rFonts w:cs="Times New Roman"/>
          <w:sz w:val="24"/>
          <w:szCs w:val="24"/>
        </w:rPr>
        <w:t>___» _________ 20</w:t>
      </w:r>
      <w:r w:rsidR="000130B6" w:rsidRPr="00571936">
        <w:rPr>
          <w:rFonts w:cs="Times New Roman"/>
          <w:sz w:val="24"/>
          <w:szCs w:val="24"/>
        </w:rPr>
        <w:t>_</w:t>
      </w:r>
      <w:r w:rsidRPr="00571936">
        <w:rPr>
          <w:rFonts w:cs="Times New Roman"/>
          <w:sz w:val="24"/>
          <w:szCs w:val="24"/>
        </w:rPr>
        <w:t>_</w:t>
      </w:r>
      <w:r w:rsidR="00220909" w:rsidRPr="00571936">
        <w:rPr>
          <w:rFonts w:cs="Times New Roman"/>
          <w:sz w:val="24"/>
          <w:szCs w:val="24"/>
        </w:rPr>
        <w:t xml:space="preserve"> </w:t>
      </w:r>
      <w:r w:rsidRPr="00571936">
        <w:rPr>
          <w:rFonts w:cs="Times New Roman"/>
          <w:sz w:val="24"/>
          <w:szCs w:val="24"/>
        </w:rPr>
        <w:t>г.</w:t>
      </w:r>
    </w:p>
    <w:p w14:paraId="6140EA29" w14:textId="77777777" w:rsidR="005259E4" w:rsidRPr="00571936" w:rsidRDefault="005259E4" w:rsidP="0089240F">
      <w:pPr>
        <w:widowControl w:val="0"/>
        <w:suppressAutoHyphens w:val="0"/>
        <w:ind w:firstLine="851"/>
        <w:rPr>
          <w:rFonts w:cs="Times New Roman"/>
          <w:sz w:val="24"/>
          <w:szCs w:val="24"/>
        </w:rPr>
      </w:pPr>
    </w:p>
    <w:p w14:paraId="126421C8" w14:textId="3FFD1178" w:rsidR="000130B6" w:rsidRPr="00571936" w:rsidRDefault="002065AB" w:rsidP="002065AB">
      <w:pPr>
        <w:ind w:firstLine="708"/>
        <w:rPr>
          <w:rFonts w:cs="Times New Roman"/>
          <w:color w:val="000000"/>
          <w:sz w:val="24"/>
          <w:szCs w:val="24"/>
        </w:rPr>
      </w:pPr>
      <w:r w:rsidRPr="00571936">
        <w:rPr>
          <w:rFonts w:cs="Times New Roman"/>
          <w:b/>
          <w:color w:val="000000"/>
          <w:sz w:val="24"/>
          <w:szCs w:val="24"/>
        </w:rPr>
        <w:t>Акционерное общество «</w:t>
      </w:r>
      <w:proofErr w:type="spellStart"/>
      <w:r w:rsidRPr="00571936">
        <w:rPr>
          <w:rFonts w:cs="Times New Roman"/>
          <w:b/>
          <w:color w:val="000000"/>
          <w:sz w:val="24"/>
          <w:szCs w:val="24"/>
        </w:rPr>
        <w:t>Норильско</w:t>
      </w:r>
      <w:proofErr w:type="spellEnd"/>
      <w:r w:rsidRPr="00571936">
        <w:rPr>
          <w:rFonts w:cs="Times New Roman"/>
          <w:b/>
          <w:color w:val="000000"/>
          <w:sz w:val="24"/>
          <w:szCs w:val="24"/>
        </w:rPr>
        <w:t xml:space="preserve"> – Таймырская энергетическая компания» (АО «НТЭК»)</w:t>
      </w:r>
      <w:r w:rsidRPr="00571936">
        <w:rPr>
          <w:rFonts w:cs="Times New Roman"/>
          <w:color w:val="000000"/>
          <w:sz w:val="24"/>
          <w:szCs w:val="24"/>
        </w:rPr>
        <w:t xml:space="preserve">, именуемое в дальнейшем </w:t>
      </w:r>
      <w:r w:rsidRPr="00571936">
        <w:rPr>
          <w:rFonts w:cs="Times New Roman"/>
          <w:b/>
          <w:color w:val="000000"/>
          <w:sz w:val="24"/>
          <w:szCs w:val="24"/>
        </w:rPr>
        <w:t>«Заказчик»</w:t>
      </w:r>
      <w:r w:rsidRPr="00571936">
        <w:rPr>
          <w:rFonts w:cs="Times New Roman"/>
          <w:color w:val="000000"/>
          <w:sz w:val="24"/>
          <w:szCs w:val="24"/>
        </w:rPr>
        <w:t xml:space="preserve">, в лице </w:t>
      </w:r>
      <w:r w:rsidRPr="00571936">
        <w:rPr>
          <w:rFonts w:cs="Times New Roman"/>
          <w:sz w:val="24"/>
          <w:szCs w:val="24"/>
        </w:rPr>
        <w:t xml:space="preserve">генерального директора </w:t>
      </w:r>
      <w:r w:rsidRPr="00571936">
        <w:rPr>
          <w:rFonts w:cs="Times New Roman"/>
          <w:i/>
          <w:color w:val="000000"/>
          <w:sz w:val="24"/>
          <w:szCs w:val="24"/>
        </w:rPr>
        <w:t>(ФИО уполномоченного лица)</w:t>
      </w:r>
      <w:r w:rsidRPr="00571936">
        <w:rPr>
          <w:rFonts w:cs="Times New Roman"/>
          <w:color w:val="000000"/>
          <w:sz w:val="24"/>
          <w:szCs w:val="24"/>
        </w:rPr>
        <w:t xml:space="preserve">, действующего на основании Устава с одной стороны, и </w:t>
      </w:r>
    </w:p>
    <w:p w14:paraId="2670A4F0" w14:textId="384DA742" w:rsidR="000130B6" w:rsidRPr="00571936" w:rsidRDefault="005259E4" w:rsidP="0089240F">
      <w:pPr>
        <w:widowControl w:val="0"/>
        <w:suppressAutoHyphens w:val="0"/>
        <w:ind w:firstLine="851"/>
        <w:rPr>
          <w:rFonts w:cs="Times New Roman"/>
          <w:sz w:val="24"/>
          <w:szCs w:val="24"/>
        </w:rPr>
      </w:pPr>
      <w:r w:rsidRPr="00571936">
        <w:rPr>
          <w:rFonts w:cs="Times New Roman"/>
          <w:sz w:val="24"/>
          <w:szCs w:val="24"/>
        </w:rPr>
        <w:t xml:space="preserve">_____________________ </w:t>
      </w:r>
      <w:r w:rsidRPr="00571936">
        <w:rPr>
          <w:rFonts w:cs="Times New Roman"/>
          <w:i/>
          <w:sz w:val="24"/>
          <w:szCs w:val="24"/>
        </w:rPr>
        <w:t>(указать полное наименование юридического лица)</w:t>
      </w:r>
      <w:r w:rsidRPr="00571936">
        <w:rPr>
          <w:rFonts w:cs="Times New Roman"/>
          <w:sz w:val="24"/>
          <w:szCs w:val="24"/>
        </w:rPr>
        <w:t xml:space="preserve">, именуемое в дальнейшем </w:t>
      </w:r>
      <w:r w:rsidRPr="00571936">
        <w:rPr>
          <w:rFonts w:cs="Times New Roman"/>
          <w:b/>
          <w:sz w:val="24"/>
          <w:szCs w:val="24"/>
        </w:rPr>
        <w:t>«Подрядчик»</w:t>
      </w:r>
      <w:r w:rsidRPr="00571936">
        <w:rPr>
          <w:rFonts w:cs="Times New Roman"/>
          <w:bCs/>
          <w:sz w:val="24"/>
          <w:szCs w:val="24"/>
        </w:rPr>
        <w:t>,</w:t>
      </w:r>
      <w:r w:rsidRPr="00571936">
        <w:rPr>
          <w:rFonts w:cs="Times New Roman"/>
          <w:sz w:val="24"/>
          <w:szCs w:val="24"/>
        </w:rPr>
        <w:t xml:space="preserve"> в лице ______________________ </w:t>
      </w:r>
      <w:r w:rsidRPr="00571936">
        <w:rPr>
          <w:rFonts w:cs="Times New Roman"/>
          <w:i/>
          <w:sz w:val="24"/>
          <w:szCs w:val="24"/>
        </w:rPr>
        <w:t>(указать должность подписанта) _____________________ (ФИО подписанта)</w:t>
      </w:r>
      <w:r w:rsidRPr="00571936">
        <w:rPr>
          <w:rFonts w:cs="Times New Roman"/>
          <w:sz w:val="24"/>
          <w:szCs w:val="24"/>
        </w:rPr>
        <w:t xml:space="preserve">, действующего на основании _________________________ </w:t>
      </w:r>
      <w:r w:rsidRPr="00571936">
        <w:rPr>
          <w:rFonts w:cs="Times New Roman"/>
          <w:i/>
          <w:sz w:val="24"/>
          <w:szCs w:val="24"/>
        </w:rPr>
        <w:t>(указать документ, подтверждающий право подписи)</w:t>
      </w:r>
      <w:r w:rsidRPr="00571936">
        <w:rPr>
          <w:rFonts w:cs="Times New Roman"/>
          <w:sz w:val="24"/>
          <w:szCs w:val="24"/>
        </w:rPr>
        <w:t xml:space="preserve"> и ______________________ </w:t>
      </w:r>
      <w:r w:rsidRPr="00571936">
        <w:rPr>
          <w:rFonts w:cs="Times New Roman"/>
          <w:i/>
          <w:sz w:val="24"/>
          <w:szCs w:val="24"/>
        </w:rPr>
        <w:t xml:space="preserve">(указать документ, </w:t>
      </w:r>
      <w:r w:rsidR="00354BF9" w:rsidRPr="00571936">
        <w:rPr>
          <w:rFonts w:cs="Times New Roman"/>
          <w:i/>
          <w:sz w:val="24"/>
          <w:szCs w:val="24"/>
        </w:rPr>
        <w:t>позволяющий</w:t>
      </w:r>
      <w:r w:rsidRPr="00571936">
        <w:rPr>
          <w:rFonts w:cs="Times New Roman"/>
          <w:i/>
          <w:sz w:val="24"/>
          <w:szCs w:val="24"/>
        </w:rPr>
        <w:t xml:space="preserve"> выполнение определенных договором работ (</w:t>
      </w:r>
      <w:r w:rsidR="00354BF9" w:rsidRPr="00571936">
        <w:rPr>
          <w:rFonts w:cs="Times New Roman"/>
          <w:i/>
          <w:sz w:val="24"/>
          <w:szCs w:val="24"/>
        </w:rPr>
        <w:t>выписка из реестра членов СРО</w:t>
      </w:r>
      <w:r w:rsidRPr="00571936">
        <w:rPr>
          <w:rFonts w:cs="Times New Roman"/>
          <w:i/>
          <w:sz w:val="24"/>
          <w:szCs w:val="24"/>
        </w:rPr>
        <w:t>, лицензии и т.</w:t>
      </w:r>
      <w:r w:rsidR="000130B6" w:rsidRPr="00571936">
        <w:rPr>
          <w:rFonts w:cs="Times New Roman"/>
          <w:i/>
          <w:sz w:val="24"/>
          <w:szCs w:val="24"/>
        </w:rPr>
        <w:t>д</w:t>
      </w:r>
      <w:r w:rsidR="005F75F5" w:rsidRPr="00571936">
        <w:rPr>
          <w:rFonts w:cs="Times New Roman"/>
          <w:i/>
          <w:sz w:val="24"/>
          <w:szCs w:val="24"/>
        </w:rPr>
        <w:t>.,</w:t>
      </w:r>
      <w:r w:rsidR="000130B6" w:rsidRPr="00571936">
        <w:rPr>
          <w:rFonts w:cs="Times New Roman"/>
          <w:sz w:val="24"/>
          <w:szCs w:val="24"/>
        </w:rPr>
        <w:t xml:space="preserve"> с другой стороны,</w:t>
      </w:r>
    </w:p>
    <w:p w14:paraId="4A745644" w14:textId="77777777" w:rsidR="000130B6" w:rsidRPr="00571936" w:rsidRDefault="005259E4" w:rsidP="0089240F">
      <w:pPr>
        <w:widowControl w:val="0"/>
        <w:suppressAutoHyphens w:val="0"/>
        <w:ind w:firstLine="851"/>
        <w:rPr>
          <w:rFonts w:cs="Times New Roman"/>
          <w:sz w:val="24"/>
          <w:szCs w:val="24"/>
        </w:rPr>
      </w:pPr>
      <w:r w:rsidRPr="00571936">
        <w:rPr>
          <w:rFonts w:cs="Times New Roman"/>
          <w:sz w:val="24"/>
          <w:szCs w:val="24"/>
        </w:rPr>
        <w:t xml:space="preserve">именуемые в дальнейшем </w:t>
      </w:r>
      <w:r w:rsidR="000130B6" w:rsidRPr="00571936">
        <w:rPr>
          <w:rFonts w:cs="Times New Roman"/>
          <w:sz w:val="24"/>
          <w:szCs w:val="24"/>
        </w:rPr>
        <w:t>«</w:t>
      </w:r>
      <w:r w:rsidRPr="00571936">
        <w:rPr>
          <w:rFonts w:cs="Times New Roman"/>
          <w:sz w:val="24"/>
          <w:szCs w:val="24"/>
        </w:rPr>
        <w:t>Стороны</w:t>
      </w:r>
      <w:r w:rsidR="000130B6" w:rsidRPr="00571936">
        <w:rPr>
          <w:rFonts w:cs="Times New Roman"/>
          <w:sz w:val="24"/>
          <w:szCs w:val="24"/>
        </w:rPr>
        <w:t>»,</w:t>
      </w:r>
    </w:p>
    <w:p w14:paraId="6C1E48B1" w14:textId="2F68B6FC" w:rsidR="000130B6" w:rsidRPr="00571936" w:rsidRDefault="005259E4" w:rsidP="0089240F">
      <w:pPr>
        <w:widowControl w:val="0"/>
        <w:suppressAutoHyphens w:val="0"/>
        <w:ind w:firstLine="851"/>
        <w:rPr>
          <w:rFonts w:cs="Times New Roman"/>
          <w:i/>
          <w:sz w:val="24"/>
          <w:szCs w:val="24"/>
        </w:rPr>
      </w:pPr>
      <w:r w:rsidRPr="00571936">
        <w:rPr>
          <w:rFonts w:cs="Times New Roman"/>
          <w:i/>
          <w:sz w:val="24"/>
          <w:szCs w:val="24"/>
        </w:rPr>
        <w:t>на основании Протокола ____________________ (указать наименование протокола на основании которого подрядная организация выбрана в качестве Подрядчика) № _________ от _</w:t>
      </w:r>
      <w:proofErr w:type="gramStart"/>
      <w:r w:rsidRPr="00571936">
        <w:rPr>
          <w:rFonts w:cs="Times New Roman"/>
          <w:i/>
          <w:sz w:val="24"/>
          <w:szCs w:val="24"/>
        </w:rPr>
        <w:t>_._</w:t>
      </w:r>
      <w:proofErr w:type="gramEnd"/>
      <w:r w:rsidRPr="00571936">
        <w:rPr>
          <w:rFonts w:cs="Times New Roman"/>
          <w:i/>
          <w:sz w:val="24"/>
          <w:szCs w:val="24"/>
        </w:rPr>
        <w:t>_.20</w:t>
      </w:r>
      <w:r w:rsidR="000130B6" w:rsidRPr="00571936">
        <w:rPr>
          <w:rFonts w:cs="Times New Roman"/>
          <w:i/>
          <w:sz w:val="24"/>
          <w:szCs w:val="24"/>
        </w:rPr>
        <w:t>_</w:t>
      </w:r>
      <w:r w:rsidRPr="00571936">
        <w:rPr>
          <w:rFonts w:cs="Times New Roman"/>
          <w:i/>
          <w:sz w:val="24"/>
          <w:szCs w:val="24"/>
        </w:rPr>
        <w:t>_ (ук</w:t>
      </w:r>
      <w:r w:rsidR="004B323F" w:rsidRPr="00571936">
        <w:rPr>
          <w:rFonts w:cs="Times New Roman"/>
          <w:i/>
          <w:sz w:val="24"/>
          <w:szCs w:val="24"/>
        </w:rPr>
        <w:t>азать номер и дату протокола)</w:t>
      </w:r>
      <w:r w:rsidR="000130B6" w:rsidRPr="00571936">
        <w:rPr>
          <w:rFonts w:cs="Times New Roman"/>
          <w:i/>
          <w:sz w:val="24"/>
          <w:szCs w:val="24"/>
        </w:rPr>
        <w:t>,</w:t>
      </w:r>
    </w:p>
    <w:p w14:paraId="60D78DE8" w14:textId="6F45BE1F" w:rsidR="005259E4" w:rsidRPr="00571936" w:rsidRDefault="005259E4" w:rsidP="0089240F">
      <w:pPr>
        <w:widowControl w:val="0"/>
        <w:suppressAutoHyphens w:val="0"/>
        <w:ind w:firstLine="851"/>
        <w:rPr>
          <w:rFonts w:cs="Times New Roman"/>
          <w:sz w:val="24"/>
          <w:szCs w:val="24"/>
        </w:rPr>
      </w:pPr>
      <w:r w:rsidRPr="00571936">
        <w:rPr>
          <w:rFonts w:cs="Times New Roman"/>
          <w:sz w:val="24"/>
          <w:szCs w:val="24"/>
        </w:rPr>
        <w:t>заключили настоящий договор (далее по те</w:t>
      </w:r>
      <w:r w:rsidR="005D26F3" w:rsidRPr="00571936">
        <w:rPr>
          <w:rFonts w:cs="Times New Roman"/>
          <w:sz w:val="24"/>
          <w:szCs w:val="24"/>
        </w:rPr>
        <w:t>ксту – Договор) о нижеследующем.</w:t>
      </w:r>
    </w:p>
    <w:p w14:paraId="619BAAF0" w14:textId="77777777" w:rsidR="00500A40" w:rsidRPr="00571936" w:rsidRDefault="00500A40" w:rsidP="008365EF">
      <w:pPr>
        <w:widowControl w:val="0"/>
        <w:suppressAutoHyphens w:val="0"/>
        <w:ind w:firstLine="851"/>
        <w:rPr>
          <w:rFonts w:cs="Times New Roman"/>
          <w:sz w:val="24"/>
          <w:szCs w:val="24"/>
        </w:rPr>
      </w:pPr>
    </w:p>
    <w:p w14:paraId="486BF4CB" w14:textId="77777777" w:rsidR="005259E4" w:rsidRPr="00571936" w:rsidRDefault="005259E4" w:rsidP="0089240F">
      <w:pPr>
        <w:pStyle w:val="1"/>
        <w:keepNext w:val="0"/>
        <w:widowControl w:val="0"/>
        <w:tabs>
          <w:tab w:val="clear" w:pos="6805"/>
          <w:tab w:val="num" w:pos="284"/>
        </w:tabs>
        <w:suppressAutoHyphens w:val="0"/>
        <w:spacing w:before="0" w:after="0"/>
        <w:ind w:left="0" w:firstLine="851"/>
      </w:pPr>
      <w:r w:rsidRPr="00571936">
        <w:t>Предмет Договора</w:t>
      </w:r>
    </w:p>
    <w:p w14:paraId="709ADEB8" w14:textId="68D1C1FE" w:rsidR="00955B2D" w:rsidRPr="00571936" w:rsidRDefault="005259E4" w:rsidP="0089240F">
      <w:pPr>
        <w:pStyle w:val="1"/>
        <w:keepNext w:val="0"/>
        <w:widowControl w:val="0"/>
        <w:numPr>
          <w:ilvl w:val="1"/>
          <w:numId w:val="7"/>
        </w:numPr>
        <w:suppressAutoHyphens w:val="0"/>
        <w:spacing w:before="0" w:after="0"/>
        <w:ind w:left="0" w:firstLine="851"/>
        <w:jc w:val="both"/>
        <w:rPr>
          <w:b w:val="0"/>
        </w:rPr>
      </w:pPr>
      <w:r w:rsidRPr="00571936">
        <w:rPr>
          <w:b w:val="0"/>
        </w:rPr>
        <w:t xml:space="preserve">Подрядчик обязуется по заданию </w:t>
      </w:r>
      <w:r w:rsidR="000650B3" w:rsidRPr="00571936">
        <w:rPr>
          <w:b w:val="0"/>
        </w:rPr>
        <w:t xml:space="preserve">Заказчика </w:t>
      </w:r>
      <w:r w:rsidR="001F46CD" w:rsidRPr="00571936">
        <w:rPr>
          <w:b w:val="0"/>
        </w:rPr>
        <w:t>выполнить</w:t>
      </w:r>
      <w:r w:rsidR="002C4A6B" w:rsidRPr="00571936">
        <w:rPr>
          <w:b w:val="0"/>
        </w:rPr>
        <w:t xml:space="preserve"> </w:t>
      </w:r>
      <w:r w:rsidR="00B67700" w:rsidRPr="00571936">
        <w:rPr>
          <w:b w:val="0"/>
        </w:rPr>
        <w:t>работы</w:t>
      </w:r>
      <w:r w:rsidR="000130B6" w:rsidRPr="00571936">
        <w:rPr>
          <w:b w:val="0"/>
        </w:rPr>
        <w:t xml:space="preserve"> по </w:t>
      </w:r>
      <w:r w:rsidR="00E8209A" w:rsidRPr="00571936">
        <w:rPr>
          <w:b w:val="0"/>
        </w:rPr>
        <w:t xml:space="preserve">рекультивации чаши секции №1 </w:t>
      </w:r>
      <w:proofErr w:type="spellStart"/>
      <w:r w:rsidR="00E8209A" w:rsidRPr="00571936">
        <w:rPr>
          <w:b w:val="0"/>
        </w:rPr>
        <w:t>золоотвала</w:t>
      </w:r>
      <w:proofErr w:type="spellEnd"/>
      <w:r w:rsidR="00E8209A" w:rsidRPr="00571936">
        <w:rPr>
          <w:b w:val="0"/>
        </w:rPr>
        <w:t xml:space="preserve"> ТЭЦ-1</w:t>
      </w:r>
      <w:r w:rsidR="001D6D52" w:rsidRPr="00571936">
        <w:rPr>
          <w:b w:val="0"/>
        </w:rPr>
        <w:t>,</w:t>
      </w:r>
      <w:r w:rsidR="001F46CD" w:rsidRPr="00571936">
        <w:rPr>
          <w:b w:val="0"/>
        </w:rPr>
        <w:t xml:space="preserve"> и</w:t>
      </w:r>
      <w:r w:rsidRPr="00571936">
        <w:rPr>
          <w:b w:val="0"/>
        </w:rPr>
        <w:t xml:space="preserve"> сдать результат</w:t>
      </w:r>
      <w:r w:rsidR="007E229F" w:rsidRPr="00571936">
        <w:rPr>
          <w:b w:val="0"/>
        </w:rPr>
        <w:t xml:space="preserve"> работ</w:t>
      </w:r>
      <w:r w:rsidRPr="00571936">
        <w:rPr>
          <w:b w:val="0"/>
        </w:rPr>
        <w:t xml:space="preserve"> Заказчику, а Заказчик обязуется принять результат работ и оплатить </w:t>
      </w:r>
      <w:r w:rsidR="00B67700" w:rsidRPr="00571936">
        <w:rPr>
          <w:b w:val="0"/>
        </w:rPr>
        <w:t>их</w:t>
      </w:r>
      <w:r w:rsidRPr="00571936">
        <w:rPr>
          <w:b w:val="0"/>
        </w:rPr>
        <w:t xml:space="preserve"> в соо</w:t>
      </w:r>
      <w:r w:rsidR="00D12D8E" w:rsidRPr="00571936">
        <w:rPr>
          <w:b w:val="0"/>
        </w:rPr>
        <w:t>тветствии с условиями Договора.</w:t>
      </w:r>
    </w:p>
    <w:p w14:paraId="5CF1B793" w14:textId="287D6DB2" w:rsidR="005E5D44" w:rsidRPr="00571936" w:rsidRDefault="0048341D" w:rsidP="0089240F">
      <w:pPr>
        <w:widowControl w:val="0"/>
        <w:suppressAutoHyphens w:val="0"/>
        <w:ind w:firstLine="851"/>
        <w:rPr>
          <w:rFonts w:cs="Times New Roman"/>
          <w:bCs/>
          <w:sz w:val="24"/>
          <w:szCs w:val="24"/>
        </w:rPr>
      </w:pPr>
      <w:r w:rsidRPr="00571936">
        <w:rPr>
          <w:rFonts w:cs="Times New Roman"/>
          <w:bCs/>
          <w:sz w:val="24"/>
          <w:szCs w:val="24"/>
        </w:rPr>
        <w:t>П</w:t>
      </w:r>
      <w:r w:rsidR="005E5D44" w:rsidRPr="00571936">
        <w:rPr>
          <w:rFonts w:cs="Times New Roman"/>
          <w:bCs/>
          <w:sz w:val="24"/>
          <w:szCs w:val="24"/>
        </w:rPr>
        <w:t xml:space="preserve">еречень, </w:t>
      </w:r>
      <w:r w:rsidRPr="00571936">
        <w:rPr>
          <w:rFonts w:cs="Times New Roman"/>
          <w:bCs/>
          <w:sz w:val="24"/>
          <w:szCs w:val="24"/>
        </w:rPr>
        <w:t>состав</w:t>
      </w:r>
      <w:r w:rsidR="005E5D44" w:rsidRPr="00571936">
        <w:rPr>
          <w:rFonts w:cs="Times New Roman"/>
          <w:bCs/>
          <w:sz w:val="24"/>
          <w:szCs w:val="24"/>
        </w:rPr>
        <w:t xml:space="preserve"> и виды работ определяются проектной документацией, </w:t>
      </w:r>
      <w:r w:rsidR="008C067B">
        <w:rPr>
          <w:rFonts w:cs="Times New Roman"/>
          <w:bCs/>
          <w:sz w:val="24"/>
          <w:szCs w:val="24"/>
        </w:rPr>
        <w:t>а также Техническим заданием (П</w:t>
      </w:r>
      <w:r w:rsidRPr="00571936">
        <w:rPr>
          <w:rFonts w:cs="Times New Roman"/>
          <w:bCs/>
          <w:sz w:val="24"/>
          <w:szCs w:val="24"/>
        </w:rPr>
        <w:t>риложение №1 к Договору).</w:t>
      </w:r>
    </w:p>
    <w:p w14:paraId="1DB4D7EF" w14:textId="588D2FCA" w:rsidR="00643F78" w:rsidRPr="00571936" w:rsidRDefault="0076442F" w:rsidP="00E8209A">
      <w:pPr>
        <w:pStyle w:val="1"/>
        <w:keepNext w:val="0"/>
        <w:widowControl w:val="0"/>
        <w:numPr>
          <w:ilvl w:val="1"/>
          <w:numId w:val="7"/>
        </w:numPr>
        <w:suppressAutoHyphens w:val="0"/>
        <w:spacing w:before="0" w:after="0"/>
        <w:ind w:left="0" w:firstLine="851"/>
        <w:jc w:val="both"/>
      </w:pPr>
      <w:bookmarkStart w:id="0" w:name="_Ref488762304"/>
      <w:r w:rsidRPr="00571936">
        <w:rPr>
          <w:b w:val="0"/>
        </w:rPr>
        <w:t>Общий с</w:t>
      </w:r>
      <w:r w:rsidR="00236EF7" w:rsidRPr="00571936">
        <w:rPr>
          <w:b w:val="0"/>
        </w:rPr>
        <w:t>рок выполнения работ</w:t>
      </w:r>
      <w:r w:rsidRPr="00571936">
        <w:rPr>
          <w:b w:val="0"/>
        </w:rPr>
        <w:t xml:space="preserve"> установлен</w:t>
      </w:r>
      <w:r w:rsidR="00236EF7" w:rsidRPr="00571936">
        <w:rPr>
          <w:b w:val="0"/>
        </w:rPr>
        <w:t xml:space="preserve">: с </w:t>
      </w:r>
      <w:r w:rsidRPr="00571936">
        <w:rPr>
          <w:b w:val="0"/>
        </w:rPr>
        <w:t>момента заключения договора</w:t>
      </w:r>
      <w:r w:rsidR="00236EF7" w:rsidRPr="00571936">
        <w:rPr>
          <w:b w:val="0"/>
        </w:rPr>
        <w:t xml:space="preserve"> по </w:t>
      </w:r>
      <w:r w:rsidR="0058145F" w:rsidRPr="00571936">
        <w:rPr>
          <w:b w:val="0"/>
        </w:rPr>
        <w:t>«</w:t>
      </w:r>
      <w:r w:rsidR="00C20BE5" w:rsidRPr="00571936">
        <w:rPr>
          <w:b w:val="0"/>
        </w:rPr>
        <w:t>30</w:t>
      </w:r>
      <w:r w:rsidR="0058145F" w:rsidRPr="00571936">
        <w:rPr>
          <w:b w:val="0"/>
        </w:rPr>
        <w:t xml:space="preserve">» </w:t>
      </w:r>
      <w:r w:rsidR="00C20BE5" w:rsidRPr="00571936">
        <w:rPr>
          <w:b w:val="0"/>
        </w:rPr>
        <w:t>сентября</w:t>
      </w:r>
      <w:r w:rsidR="0058145F" w:rsidRPr="00571936">
        <w:rPr>
          <w:b w:val="0"/>
        </w:rPr>
        <w:t xml:space="preserve"> </w:t>
      </w:r>
      <w:r w:rsidR="00C20BE5" w:rsidRPr="00571936">
        <w:rPr>
          <w:b w:val="0"/>
        </w:rPr>
        <w:t>2027</w:t>
      </w:r>
      <w:r w:rsidR="00236EF7" w:rsidRPr="00571936">
        <w:rPr>
          <w:b w:val="0"/>
        </w:rPr>
        <w:t xml:space="preserve"> </w:t>
      </w:r>
      <w:bookmarkEnd w:id="0"/>
      <w:r w:rsidR="00E8209A" w:rsidRPr="00571936">
        <w:rPr>
          <w:b w:val="0"/>
        </w:rPr>
        <w:t xml:space="preserve">  г.</w:t>
      </w:r>
    </w:p>
    <w:p w14:paraId="737C18B2" w14:textId="1EA7F242" w:rsidR="00082BFB" w:rsidRPr="00571936" w:rsidRDefault="00F30A3D" w:rsidP="00E8209A">
      <w:pPr>
        <w:widowControl w:val="0"/>
        <w:suppressAutoHyphens w:val="0"/>
        <w:ind w:firstLine="851"/>
        <w:rPr>
          <w:rFonts w:cs="Times New Roman"/>
          <w:bCs/>
          <w:sz w:val="24"/>
          <w:szCs w:val="24"/>
        </w:rPr>
      </w:pPr>
      <w:r w:rsidRPr="00571936">
        <w:rPr>
          <w:rFonts w:cs="Times New Roman"/>
          <w:bCs/>
          <w:sz w:val="24"/>
          <w:szCs w:val="24"/>
        </w:rPr>
        <w:t>Промежуточные сроки</w:t>
      </w:r>
      <w:r w:rsidR="0048341D" w:rsidRPr="00571936">
        <w:rPr>
          <w:rFonts w:cs="Times New Roman"/>
          <w:bCs/>
          <w:sz w:val="24"/>
          <w:szCs w:val="24"/>
        </w:rPr>
        <w:t xml:space="preserve"> </w:t>
      </w:r>
      <w:r w:rsidR="008F199C" w:rsidRPr="00571936">
        <w:rPr>
          <w:rFonts w:cs="Times New Roman"/>
          <w:bCs/>
          <w:sz w:val="24"/>
          <w:szCs w:val="24"/>
        </w:rPr>
        <w:t xml:space="preserve">и стоимость </w:t>
      </w:r>
      <w:r w:rsidR="0048341D" w:rsidRPr="00571936">
        <w:rPr>
          <w:rFonts w:cs="Times New Roman"/>
          <w:bCs/>
          <w:sz w:val="24"/>
          <w:szCs w:val="24"/>
        </w:rPr>
        <w:t>этапов</w:t>
      </w:r>
      <w:r w:rsidRPr="00571936">
        <w:rPr>
          <w:rFonts w:cs="Times New Roman"/>
          <w:bCs/>
          <w:i/>
          <w:sz w:val="24"/>
          <w:szCs w:val="24"/>
        </w:rPr>
        <w:t xml:space="preserve"> </w:t>
      </w:r>
      <w:r w:rsidRPr="00571936">
        <w:rPr>
          <w:rFonts w:cs="Times New Roman"/>
          <w:bCs/>
          <w:sz w:val="24"/>
          <w:szCs w:val="24"/>
        </w:rPr>
        <w:t>выполнения работ установлены</w:t>
      </w:r>
      <w:r w:rsidR="00643F78" w:rsidRPr="00571936">
        <w:rPr>
          <w:rFonts w:cs="Times New Roman"/>
          <w:bCs/>
          <w:sz w:val="24"/>
          <w:szCs w:val="24"/>
        </w:rPr>
        <w:t xml:space="preserve"> </w:t>
      </w:r>
      <w:r w:rsidR="001F46CD" w:rsidRPr="00571936">
        <w:rPr>
          <w:rFonts w:cs="Times New Roman"/>
          <w:bCs/>
          <w:sz w:val="24"/>
          <w:szCs w:val="24"/>
        </w:rPr>
        <w:t xml:space="preserve">в </w:t>
      </w:r>
      <w:r w:rsidR="00082BFB" w:rsidRPr="00571936">
        <w:rPr>
          <w:rFonts w:cs="Times New Roman"/>
          <w:bCs/>
          <w:sz w:val="24"/>
          <w:szCs w:val="24"/>
        </w:rPr>
        <w:t>Приложени</w:t>
      </w:r>
      <w:r w:rsidR="001F46CD" w:rsidRPr="00571936">
        <w:rPr>
          <w:rFonts w:cs="Times New Roman"/>
          <w:bCs/>
          <w:sz w:val="24"/>
          <w:szCs w:val="24"/>
        </w:rPr>
        <w:t>и</w:t>
      </w:r>
      <w:r w:rsidR="00082BFB" w:rsidRPr="00571936">
        <w:rPr>
          <w:rFonts w:cs="Times New Roman"/>
          <w:bCs/>
          <w:sz w:val="24"/>
          <w:szCs w:val="24"/>
        </w:rPr>
        <w:t xml:space="preserve"> № </w:t>
      </w:r>
      <w:r w:rsidR="00E76563" w:rsidRPr="00571936">
        <w:rPr>
          <w:rFonts w:cs="Times New Roman"/>
          <w:bCs/>
          <w:sz w:val="24"/>
          <w:szCs w:val="24"/>
        </w:rPr>
        <w:t>2</w:t>
      </w:r>
      <w:r w:rsidR="00082BFB" w:rsidRPr="00571936">
        <w:rPr>
          <w:rFonts w:cs="Times New Roman"/>
          <w:bCs/>
          <w:sz w:val="24"/>
          <w:szCs w:val="24"/>
        </w:rPr>
        <w:t xml:space="preserve"> к Договору</w:t>
      </w:r>
      <w:r w:rsidR="00643F78" w:rsidRPr="00571936">
        <w:rPr>
          <w:rFonts w:cs="Times New Roman"/>
          <w:bCs/>
          <w:sz w:val="24"/>
          <w:szCs w:val="24"/>
        </w:rPr>
        <w:t>.</w:t>
      </w:r>
    </w:p>
    <w:p w14:paraId="7ACC5A13" w14:textId="6B4BFE3A" w:rsidR="0016527F" w:rsidRPr="00571936" w:rsidRDefault="005259E4" w:rsidP="00E76563">
      <w:pPr>
        <w:tabs>
          <w:tab w:val="left" w:pos="1400"/>
        </w:tabs>
        <w:rPr>
          <w:rFonts w:cs="Times New Roman"/>
          <w:color w:val="000000" w:themeColor="text1"/>
          <w:sz w:val="24"/>
          <w:szCs w:val="24"/>
          <w:lang w:eastAsia="ru-RU"/>
        </w:rPr>
      </w:pPr>
      <w:bookmarkStart w:id="1" w:name="_Ref503950260"/>
      <w:r w:rsidRPr="00571936">
        <w:rPr>
          <w:rFonts w:cs="Times New Roman"/>
          <w:sz w:val="24"/>
          <w:szCs w:val="24"/>
        </w:rPr>
        <w:t xml:space="preserve">Работы по Договору считаются выполненными </w:t>
      </w:r>
      <w:r w:rsidR="007E229F" w:rsidRPr="00571936">
        <w:rPr>
          <w:rFonts w:cs="Times New Roman"/>
          <w:sz w:val="24"/>
          <w:szCs w:val="24"/>
        </w:rPr>
        <w:t xml:space="preserve">Подрядчиком </w:t>
      </w:r>
      <w:r w:rsidRPr="00571936">
        <w:rPr>
          <w:rFonts w:cs="Times New Roman"/>
          <w:sz w:val="24"/>
          <w:szCs w:val="24"/>
        </w:rPr>
        <w:t>в по</w:t>
      </w:r>
      <w:r w:rsidR="0099388F" w:rsidRPr="00571936">
        <w:rPr>
          <w:rFonts w:cs="Times New Roman"/>
          <w:sz w:val="24"/>
          <w:szCs w:val="24"/>
        </w:rPr>
        <w:t>лном объеме, а результат работ –</w:t>
      </w:r>
      <w:r w:rsidRPr="00571936">
        <w:rPr>
          <w:rFonts w:cs="Times New Roman"/>
          <w:sz w:val="24"/>
          <w:szCs w:val="24"/>
        </w:rPr>
        <w:t xml:space="preserve"> принятым, после подписания Сторонами </w:t>
      </w:r>
      <w:r w:rsidR="00517B37" w:rsidRPr="00571936">
        <w:rPr>
          <w:rFonts w:cs="Times New Roman"/>
          <w:sz w:val="24"/>
          <w:szCs w:val="24"/>
        </w:rPr>
        <w:t>Актов</w:t>
      </w:r>
      <w:r w:rsidR="00517B37" w:rsidRPr="00571936">
        <w:rPr>
          <w:rFonts w:cs="Times New Roman"/>
          <w:bCs/>
          <w:sz w:val="24"/>
          <w:szCs w:val="24"/>
        </w:rPr>
        <w:t xml:space="preserve"> сдачи-приемки работ (услуг)</w:t>
      </w:r>
      <w:r w:rsidR="00CD0F8C" w:rsidRPr="00571936">
        <w:rPr>
          <w:rFonts w:cs="Times New Roman"/>
          <w:sz w:val="24"/>
          <w:szCs w:val="24"/>
        </w:rPr>
        <w:t>,</w:t>
      </w:r>
      <w:r w:rsidR="009C05D7" w:rsidRPr="00571936">
        <w:rPr>
          <w:rFonts w:cs="Times New Roman"/>
          <w:sz w:val="24"/>
          <w:szCs w:val="24"/>
        </w:rPr>
        <w:t xml:space="preserve"> </w:t>
      </w:r>
      <w:r w:rsidR="00517B37" w:rsidRPr="00571936">
        <w:rPr>
          <w:rFonts w:cs="Times New Roman"/>
          <w:sz w:val="24"/>
          <w:szCs w:val="24"/>
        </w:rPr>
        <w:t>составленных</w:t>
      </w:r>
      <w:r w:rsidR="00CD0F8C" w:rsidRPr="00571936">
        <w:rPr>
          <w:rFonts w:cs="Times New Roman"/>
          <w:sz w:val="24"/>
          <w:szCs w:val="24"/>
        </w:rPr>
        <w:t xml:space="preserve"> по форме</w:t>
      </w:r>
      <w:r w:rsidR="00EC356B" w:rsidRPr="00571936">
        <w:rPr>
          <w:rFonts w:cs="Times New Roman"/>
          <w:i/>
          <w:sz w:val="24"/>
          <w:szCs w:val="24"/>
        </w:rPr>
        <w:t xml:space="preserve"> </w:t>
      </w:r>
      <w:r w:rsidR="00DB7177" w:rsidRPr="00571936">
        <w:rPr>
          <w:rFonts w:cs="Times New Roman"/>
          <w:i/>
          <w:sz w:val="24"/>
          <w:szCs w:val="24"/>
        </w:rPr>
        <w:t>НН.ДК-4.1</w:t>
      </w:r>
      <w:r w:rsidR="006E0C01" w:rsidRPr="00571936">
        <w:rPr>
          <w:rStyle w:val="ab"/>
          <w:rFonts w:cs="Times New Roman"/>
          <w:sz w:val="24"/>
          <w:szCs w:val="24"/>
        </w:rPr>
        <w:footnoteReference w:id="2"/>
      </w:r>
      <w:r w:rsidR="00CD0F8C" w:rsidRPr="00571936">
        <w:rPr>
          <w:rFonts w:cs="Times New Roman"/>
          <w:sz w:val="24"/>
          <w:szCs w:val="24"/>
        </w:rPr>
        <w:t>,</w:t>
      </w:r>
      <w:r w:rsidR="005E5D44" w:rsidRPr="00571936">
        <w:rPr>
          <w:rFonts w:cs="Times New Roman"/>
          <w:sz w:val="24"/>
          <w:szCs w:val="24"/>
        </w:rPr>
        <w:t xml:space="preserve"> </w:t>
      </w:r>
      <w:r w:rsidR="000C34A4" w:rsidRPr="00571936">
        <w:rPr>
          <w:rFonts w:cs="Times New Roman"/>
          <w:color w:val="000000" w:themeColor="text1"/>
          <w:sz w:val="24"/>
          <w:szCs w:val="24"/>
          <w:lang w:eastAsia="ru-RU"/>
        </w:rPr>
        <w:t xml:space="preserve">утвержденной Стандартом по применению Альбома унифицированных форм первичных учетных документов и размещенной на официальном сайте ПАО «ГМК </w:t>
      </w:r>
      <w:r w:rsidR="00517B37" w:rsidRPr="00571936">
        <w:rPr>
          <w:rFonts w:cs="Times New Roman"/>
          <w:color w:val="000000" w:themeColor="text1"/>
          <w:sz w:val="24"/>
          <w:szCs w:val="24"/>
          <w:lang w:eastAsia="ru-RU"/>
        </w:rPr>
        <w:t>«Норильский никель» (далее – Акт</w:t>
      </w:r>
      <w:r w:rsidR="000C34A4" w:rsidRPr="00571936">
        <w:rPr>
          <w:rFonts w:cs="Times New Roman"/>
          <w:color w:val="000000" w:themeColor="text1"/>
          <w:sz w:val="24"/>
          <w:szCs w:val="24"/>
          <w:lang w:eastAsia="ru-RU"/>
        </w:rPr>
        <w:t>)</w:t>
      </w:r>
      <w:r w:rsidR="000C34A4" w:rsidRPr="00571936">
        <w:rPr>
          <w:rFonts w:cs="Times New Roman"/>
          <w:color w:val="000000" w:themeColor="text1"/>
          <w:sz w:val="24"/>
          <w:szCs w:val="24"/>
          <w:vertAlign w:val="superscript"/>
          <w:lang w:eastAsia="ru-RU"/>
        </w:rPr>
        <w:footnoteReference w:id="3"/>
      </w:r>
      <w:r w:rsidR="00E76563" w:rsidRPr="00571936">
        <w:rPr>
          <w:rFonts w:cs="Times New Roman"/>
          <w:color w:val="000000" w:themeColor="text1"/>
          <w:sz w:val="24"/>
          <w:szCs w:val="24"/>
          <w:lang w:eastAsia="ru-RU"/>
        </w:rPr>
        <w:t xml:space="preserve"> </w:t>
      </w:r>
      <w:r w:rsidR="006E0C01" w:rsidRPr="00571936">
        <w:rPr>
          <w:rFonts w:cs="Times New Roman"/>
          <w:sz w:val="24"/>
          <w:szCs w:val="24"/>
        </w:rPr>
        <w:t>по всем указанным в Приложении №</w:t>
      </w:r>
      <w:r w:rsidR="00CD0F8C" w:rsidRPr="00571936">
        <w:rPr>
          <w:rFonts w:cs="Times New Roman"/>
          <w:sz w:val="24"/>
          <w:szCs w:val="24"/>
        </w:rPr>
        <w:t> </w:t>
      </w:r>
      <w:r w:rsidR="00E76563" w:rsidRPr="00571936">
        <w:rPr>
          <w:rFonts w:cs="Times New Roman"/>
          <w:sz w:val="24"/>
          <w:szCs w:val="24"/>
        </w:rPr>
        <w:t>2</w:t>
      </w:r>
      <w:r w:rsidR="006E0C01" w:rsidRPr="00571936">
        <w:rPr>
          <w:rFonts w:cs="Times New Roman"/>
          <w:sz w:val="24"/>
          <w:szCs w:val="24"/>
        </w:rPr>
        <w:t xml:space="preserve"> к Договору этапам работ</w:t>
      </w:r>
      <w:bookmarkEnd w:id="1"/>
      <w:r w:rsidR="00E152D1" w:rsidRPr="00571936">
        <w:rPr>
          <w:rFonts w:cs="Times New Roman"/>
          <w:sz w:val="24"/>
          <w:szCs w:val="24"/>
        </w:rPr>
        <w:t>.</w:t>
      </w:r>
    </w:p>
    <w:p w14:paraId="1FF17553" w14:textId="77777777" w:rsidR="00500A40" w:rsidRPr="00571936" w:rsidRDefault="00500A40" w:rsidP="0089240F">
      <w:pPr>
        <w:widowControl w:val="0"/>
        <w:suppressAutoHyphens w:val="0"/>
        <w:ind w:firstLine="851"/>
        <w:rPr>
          <w:rFonts w:cs="Times New Roman"/>
          <w:b/>
          <w:sz w:val="24"/>
          <w:szCs w:val="24"/>
        </w:rPr>
      </w:pPr>
    </w:p>
    <w:p w14:paraId="0CA87D06" w14:textId="077583EC" w:rsidR="005259E4" w:rsidRPr="00571936" w:rsidRDefault="005259E4" w:rsidP="0089240F">
      <w:pPr>
        <w:pStyle w:val="1"/>
        <w:keepNext w:val="0"/>
        <w:widowControl w:val="0"/>
        <w:tabs>
          <w:tab w:val="clear" w:pos="6805"/>
          <w:tab w:val="num" w:pos="284"/>
        </w:tabs>
        <w:suppressAutoHyphens w:val="0"/>
        <w:spacing w:before="0" w:after="0"/>
        <w:ind w:left="0" w:firstLine="851"/>
      </w:pPr>
      <w:bookmarkStart w:id="2" w:name="_Ref489602114"/>
      <w:r w:rsidRPr="00571936">
        <w:t>Цена работ и порядок расчетов</w:t>
      </w:r>
      <w:bookmarkEnd w:id="2"/>
    </w:p>
    <w:p w14:paraId="47AF9252" w14:textId="77777777" w:rsidR="008505A7" w:rsidRPr="00571936" w:rsidRDefault="008505A7" w:rsidP="008505A7">
      <w:pPr>
        <w:widowControl w:val="0"/>
        <w:suppressAutoHyphens w:val="0"/>
        <w:ind w:firstLine="851"/>
        <w:rPr>
          <w:rFonts w:eastAsiaTheme="majorEastAsia" w:cs="Times New Roman"/>
          <w:bCs/>
          <w:kern w:val="32"/>
          <w:sz w:val="24"/>
          <w:szCs w:val="24"/>
        </w:rPr>
      </w:pPr>
    </w:p>
    <w:p w14:paraId="6BE91A02" w14:textId="1047A2CE" w:rsidR="008505A7" w:rsidRPr="00571936" w:rsidRDefault="00C2406A" w:rsidP="008505A7">
      <w:pPr>
        <w:pStyle w:val="2"/>
        <w:rPr>
          <w:rFonts w:ascii="Times New Roman" w:eastAsia="Calibri" w:hAnsi="Times New Roman" w:cs="Times New Roman"/>
          <w:color w:val="auto"/>
          <w:sz w:val="24"/>
          <w:szCs w:val="24"/>
          <w:lang w:eastAsia="ru-RU"/>
        </w:rPr>
      </w:pPr>
      <w:r w:rsidRPr="00571936">
        <w:rPr>
          <w:rFonts w:ascii="Times New Roman" w:hAnsi="Times New Roman" w:cs="Times New Roman"/>
          <w:bCs/>
          <w:color w:val="auto"/>
          <w:kern w:val="32"/>
          <w:sz w:val="24"/>
          <w:szCs w:val="24"/>
        </w:rPr>
        <w:t>2</w:t>
      </w:r>
      <w:r w:rsidR="008505A7" w:rsidRPr="00571936">
        <w:rPr>
          <w:rFonts w:ascii="Times New Roman" w:hAnsi="Times New Roman" w:cs="Times New Roman"/>
          <w:bCs/>
          <w:color w:val="auto"/>
          <w:kern w:val="32"/>
          <w:sz w:val="24"/>
          <w:szCs w:val="24"/>
        </w:rPr>
        <w:t xml:space="preserve">.1. </w:t>
      </w:r>
      <w:r w:rsidR="008505A7" w:rsidRPr="00571936">
        <w:rPr>
          <w:rFonts w:ascii="Times New Roman" w:eastAsia="Calibri" w:hAnsi="Times New Roman" w:cs="Times New Roman"/>
          <w:color w:val="auto"/>
          <w:sz w:val="24"/>
          <w:szCs w:val="24"/>
          <w:lang w:eastAsia="ru-RU"/>
        </w:rPr>
        <w:t xml:space="preserve">Цена Договора </w:t>
      </w:r>
      <w:r w:rsidR="00BD1017" w:rsidRPr="00571936">
        <w:rPr>
          <w:rFonts w:ascii="Times New Roman" w:eastAsia="Calibri" w:hAnsi="Times New Roman" w:cs="Times New Roman"/>
          <w:color w:val="auto"/>
          <w:sz w:val="24"/>
          <w:szCs w:val="24"/>
          <w:lang w:eastAsia="ru-RU"/>
        </w:rPr>
        <w:t>по Работам согласно п. 1</w:t>
      </w:r>
      <w:r w:rsidR="008505A7" w:rsidRPr="00571936">
        <w:rPr>
          <w:rFonts w:ascii="Times New Roman" w:eastAsia="Calibri" w:hAnsi="Times New Roman" w:cs="Times New Roman"/>
          <w:color w:val="auto"/>
          <w:sz w:val="24"/>
          <w:szCs w:val="24"/>
          <w:lang w:eastAsia="ru-RU"/>
        </w:rPr>
        <w:t>.1 является предельной и составляет:</w:t>
      </w:r>
    </w:p>
    <w:p w14:paraId="6897B2A3"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В 2025 году:</w:t>
      </w:r>
    </w:p>
    <w:p w14:paraId="1EAD176B"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без НДС (20%) - __________ рублей _______ копеек (цифрами и прописью);</w:t>
      </w:r>
    </w:p>
    <w:p w14:paraId="7168358A"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НДС (20%) -   ____________ рублей _______ копеек (цифрами и прописью);</w:t>
      </w:r>
    </w:p>
    <w:p w14:paraId="45DAEEE3"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с НДС (20%) -___________   рублей ________копеек (цифрами и прописью).</w:t>
      </w:r>
    </w:p>
    <w:p w14:paraId="7B0B48C3" w14:textId="77777777" w:rsidR="008505A7" w:rsidRPr="00571936" w:rsidRDefault="008505A7" w:rsidP="008505A7">
      <w:pPr>
        <w:widowControl w:val="0"/>
        <w:suppressAutoHyphens w:val="0"/>
        <w:autoSpaceDE w:val="0"/>
        <w:autoSpaceDN w:val="0"/>
        <w:adjustRightInd w:val="0"/>
        <w:rPr>
          <w:rFonts w:eastAsia="Calibri" w:cs="Times New Roman"/>
          <w:i/>
          <w:sz w:val="24"/>
          <w:szCs w:val="24"/>
          <w:lang w:eastAsia="ru-RU"/>
        </w:rPr>
      </w:pPr>
      <w:r w:rsidRPr="00571936">
        <w:rPr>
          <w:rFonts w:eastAsia="Calibri" w:cs="Times New Roman"/>
          <w:i/>
          <w:sz w:val="24"/>
          <w:szCs w:val="24"/>
          <w:lang w:eastAsia="ru-RU"/>
        </w:rPr>
        <w:t xml:space="preserve">(Данные НДС заполняются Участником, если он является плательщиком налога на </w:t>
      </w:r>
      <w:r w:rsidRPr="00571936">
        <w:rPr>
          <w:rFonts w:eastAsia="Calibri" w:cs="Times New Roman"/>
          <w:i/>
          <w:sz w:val="24"/>
          <w:szCs w:val="24"/>
          <w:lang w:eastAsia="ru-RU"/>
        </w:rPr>
        <w:lastRenderedPageBreak/>
        <w:t>добавленную стоимость в соответствии с Налоговым кодексом Российской Федерации).</w:t>
      </w:r>
    </w:p>
    <w:p w14:paraId="7AF359EC"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В 2026 году:</w:t>
      </w:r>
    </w:p>
    <w:p w14:paraId="64CDA0F4"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без НДС (20%) - __________ рублей _______ копеек (цифрами и прописью);</w:t>
      </w:r>
    </w:p>
    <w:p w14:paraId="3FA491F9"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НДС (20%) -   ____________ рублей _______ копеек (цифрами и прописью);</w:t>
      </w:r>
    </w:p>
    <w:p w14:paraId="2780D56D"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с НДС (20%) -___________   рублей ________копеек (цифрами и прописью).</w:t>
      </w:r>
    </w:p>
    <w:p w14:paraId="14887384" w14:textId="77777777" w:rsidR="008505A7" w:rsidRPr="00571936" w:rsidRDefault="008505A7" w:rsidP="008505A7">
      <w:pPr>
        <w:widowControl w:val="0"/>
        <w:suppressAutoHyphens w:val="0"/>
        <w:autoSpaceDE w:val="0"/>
        <w:autoSpaceDN w:val="0"/>
        <w:adjustRightInd w:val="0"/>
        <w:rPr>
          <w:rFonts w:eastAsia="Calibri" w:cs="Times New Roman"/>
          <w:i/>
          <w:sz w:val="24"/>
          <w:szCs w:val="24"/>
          <w:lang w:eastAsia="ru-RU"/>
        </w:rPr>
      </w:pPr>
      <w:r w:rsidRPr="00571936">
        <w:rPr>
          <w:rFonts w:eastAsia="Calibri" w:cs="Times New Roman"/>
          <w:i/>
          <w:sz w:val="24"/>
          <w:szCs w:val="24"/>
          <w:lang w:eastAsia="ru-RU"/>
        </w:rPr>
        <w:t>(Данные НДС заполняются Участником, если он является плательщиком налога на добавленную стоимость в соответствии с Налоговым кодексом Российской Федерации).</w:t>
      </w:r>
    </w:p>
    <w:p w14:paraId="51C45C47"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В 2027 году:</w:t>
      </w:r>
    </w:p>
    <w:p w14:paraId="7514FB03"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без НДС (20%) - __________ рублей _______ копеек (цифрами и прописью);</w:t>
      </w:r>
    </w:p>
    <w:p w14:paraId="40EE9F85"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НДС (20%) -   ____________ рублей _______ копеек (цифрами и прописью);</w:t>
      </w:r>
    </w:p>
    <w:p w14:paraId="1D6A8DDB" w14:textId="77777777" w:rsidR="008505A7" w:rsidRPr="00571936" w:rsidRDefault="008505A7" w:rsidP="008505A7">
      <w:pPr>
        <w:widowControl w:val="0"/>
        <w:suppressAutoHyphens w:val="0"/>
        <w:autoSpaceDE w:val="0"/>
        <w:autoSpaceDN w:val="0"/>
        <w:adjustRightInd w:val="0"/>
        <w:rPr>
          <w:rFonts w:eastAsia="Calibri" w:cs="Times New Roman"/>
          <w:sz w:val="24"/>
          <w:szCs w:val="24"/>
          <w:lang w:eastAsia="ru-RU"/>
        </w:rPr>
      </w:pPr>
      <w:r w:rsidRPr="00571936">
        <w:rPr>
          <w:rFonts w:eastAsia="Calibri" w:cs="Times New Roman"/>
          <w:sz w:val="24"/>
          <w:szCs w:val="24"/>
          <w:lang w:eastAsia="ru-RU"/>
        </w:rPr>
        <w:t>- с НДС (20%) -___________   рублей ________копеек (цифрами и прописью).</w:t>
      </w:r>
    </w:p>
    <w:p w14:paraId="1BD0CA8D" w14:textId="77777777" w:rsidR="008505A7" w:rsidRPr="00571936" w:rsidRDefault="008505A7" w:rsidP="008505A7">
      <w:pPr>
        <w:widowControl w:val="0"/>
        <w:suppressAutoHyphens w:val="0"/>
        <w:autoSpaceDE w:val="0"/>
        <w:autoSpaceDN w:val="0"/>
        <w:adjustRightInd w:val="0"/>
        <w:rPr>
          <w:rFonts w:eastAsia="Calibri" w:cs="Times New Roman"/>
          <w:i/>
          <w:sz w:val="24"/>
          <w:szCs w:val="24"/>
          <w:lang w:eastAsia="ru-RU"/>
        </w:rPr>
      </w:pPr>
      <w:r w:rsidRPr="00571936">
        <w:rPr>
          <w:rFonts w:eastAsia="Calibri" w:cs="Times New Roman"/>
          <w:i/>
          <w:sz w:val="24"/>
          <w:szCs w:val="24"/>
          <w:lang w:eastAsia="ru-RU"/>
        </w:rPr>
        <w:t>(Данные НДС заполняются Участником, если он является плательщиком налога на добавленную стоимость в соответствии с Налоговым кодексом Российской Федерации).</w:t>
      </w:r>
    </w:p>
    <w:p w14:paraId="3FA0D257" w14:textId="53EB5D96" w:rsidR="008505A7" w:rsidRPr="00571936" w:rsidRDefault="00C2406A" w:rsidP="0076442F">
      <w:pPr>
        <w:widowControl w:val="0"/>
        <w:suppressAutoHyphens w:val="0"/>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.2. Стоимость работ включает компенсацию всех издержек Подрядчика</w:t>
      </w:r>
      <w:r w:rsidR="0048341D" w:rsidRPr="00571936">
        <w:rPr>
          <w:rFonts w:eastAsiaTheme="majorEastAsia" w:cs="Times New Roman"/>
          <w:bCs/>
          <w:kern w:val="32"/>
          <w:sz w:val="24"/>
          <w:szCs w:val="24"/>
        </w:rPr>
        <w:t xml:space="preserve"> в том числе стоимость материалов согласно проектной документации.</w:t>
      </w:r>
    </w:p>
    <w:p w14:paraId="509E77A0" w14:textId="4651191B" w:rsidR="00517B37" w:rsidRPr="00571936" w:rsidRDefault="00C2406A" w:rsidP="00E92BED">
      <w:pPr>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3</w:t>
      </w:r>
      <w:r w:rsidR="008505A7" w:rsidRPr="00571936">
        <w:rPr>
          <w:rFonts w:eastAsiaTheme="majorEastAsia" w:cs="Times New Roman"/>
          <w:bCs/>
          <w:kern w:val="32"/>
          <w:sz w:val="24"/>
          <w:szCs w:val="24"/>
        </w:rPr>
        <w:t xml:space="preserve">. </w:t>
      </w:r>
      <w:r w:rsidR="00517B37" w:rsidRPr="00571936">
        <w:rPr>
          <w:rFonts w:eastAsiaTheme="majorEastAsia" w:cs="Times New Roman"/>
          <w:bCs/>
          <w:kern w:val="32"/>
          <w:sz w:val="24"/>
          <w:szCs w:val="24"/>
        </w:rPr>
        <w:t>Порядок оплаты:</w:t>
      </w:r>
    </w:p>
    <w:tbl>
      <w:tblPr>
        <w:tblStyle w:val="71"/>
        <w:tblW w:w="9782" w:type="dxa"/>
        <w:tblInd w:w="-284"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985"/>
        <w:gridCol w:w="7797"/>
      </w:tblGrid>
      <w:tr w:rsidR="00517B37" w:rsidRPr="00571936" w14:paraId="4480572B" w14:textId="77777777" w:rsidTr="00517B37">
        <w:trPr>
          <w:trHeight w:val="280"/>
        </w:trPr>
        <w:tc>
          <w:tcPr>
            <w:tcW w:w="9782" w:type="dxa"/>
            <w:gridSpan w:val="2"/>
            <w:tcBorders>
              <w:top w:val="dotted" w:sz="4" w:space="0" w:color="auto"/>
            </w:tcBorders>
            <w:shd w:val="clear" w:color="auto" w:fill="F2F2F2" w:themeFill="background1" w:themeFillShade="F2"/>
          </w:tcPr>
          <w:p w14:paraId="376BFAC6" w14:textId="798E5FA5" w:rsidR="00517B37" w:rsidRPr="00571936" w:rsidRDefault="00517B37" w:rsidP="00517B37">
            <w:pPr>
              <w:ind w:left="148"/>
              <w:rPr>
                <w:rFonts w:ascii="Times New Roman" w:hAnsi="Times New Roman" w:cs="Times New Roman"/>
                <w:b/>
                <w:sz w:val="24"/>
                <w:szCs w:val="24"/>
              </w:rPr>
            </w:pPr>
            <w:r w:rsidRPr="00571936">
              <w:rPr>
                <w:rFonts w:ascii="Times New Roman" w:hAnsi="Times New Roman" w:cs="Times New Roman"/>
                <w:sz w:val="24"/>
                <w:szCs w:val="24"/>
              </w:rPr>
              <w:t>Оплата оказанных услуг производится</w:t>
            </w:r>
            <w:r w:rsidRPr="00571936">
              <w:rPr>
                <w:rFonts w:ascii="Times New Roman" w:hAnsi="Times New Roman" w:cs="Times New Roman"/>
                <w:b/>
                <w:sz w:val="24"/>
                <w:szCs w:val="24"/>
              </w:rPr>
              <w:t xml:space="preserve"> </w:t>
            </w:r>
            <w:r w:rsidRPr="00571936">
              <w:rPr>
                <w:rFonts w:ascii="Times New Roman" w:hAnsi="Times New Roman" w:cs="Times New Roman"/>
                <w:sz w:val="24"/>
                <w:szCs w:val="24"/>
              </w:rPr>
              <w:t>поэтапно</w:t>
            </w:r>
          </w:p>
        </w:tc>
      </w:tr>
      <w:tr w:rsidR="00517B37" w:rsidRPr="00571936" w14:paraId="0240D1CC" w14:textId="77777777" w:rsidTr="00517B37">
        <w:tc>
          <w:tcPr>
            <w:tcW w:w="1985" w:type="dxa"/>
            <w:tcBorders>
              <w:bottom w:val="dotted" w:sz="4" w:space="0" w:color="auto"/>
              <w:right w:val="dotted" w:sz="4" w:space="0" w:color="auto"/>
            </w:tcBorders>
          </w:tcPr>
          <w:p w14:paraId="2A8FC442" w14:textId="77777777" w:rsidR="00517B37" w:rsidRPr="00571936" w:rsidRDefault="00517B37" w:rsidP="00517B37">
            <w:pPr>
              <w:tabs>
                <w:tab w:val="left" w:pos="1410"/>
              </w:tabs>
              <w:ind w:right="-150" w:firstLine="0"/>
              <w:rPr>
                <w:rFonts w:ascii="Times New Roman" w:hAnsi="Times New Roman" w:cs="Times New Roman"/>
                <w:i/>
                <w:sz w:val="24"/>
                <w:szCs w:val="24"/>
              </w:rPr>
            </w:pPr>
            <w:r w:rsidRPr="00571936">
              <w:rPr>
                <w:rFonts w:ascii="Times New Roman" w:hAnsi="Times New Roman" w:cs="Times New Roman"/>
                <w:i/>
                <w:sz w:val="24"/>
                <w:szCs w:val="24"/>
              </w:rPr>
              <w:t>Период отсрочки</w:t>
            </w:r>
          </w:p>
          <w:p w14:paraId="6868E0CE" w14:textId="77777777" w:rsidR="00517B37" w:rsidRPr="00571936" w:rsidRDefault="00517B37" w:rsidP="00517B37">
            <w:pPr>
              <w:tabs>
                <w:tab w:val="left" w:pos="1410"/>
              </w:tabs>
              <w:ind w:right="-150" w:firstLine="0"/>
              <w:rPr>
                <w:rFonts w:ascii="Times New Roman" w:hAnsi="Times New Roman" w:cs="Times New Roman"/>
                <w:sz w:val="24"/>
                <w:szCs w:val="24"/>
              </w:rPr>
            </w:pPr>
          </w:p>
        </w:tc>
        <w:tc>
          <w:tcPr>
            <w:tcW w:w="7797" w:type="dxa"/>
            <w:tcBorders>
              <w:top w:val="dotted" w:sz="4" w:space="0" w:color="auto"/>
              <w:left w:val="dotted" w:sz="4" w:space="0" w:color="auto"/>
              <w:bottom w:val="dotted" w:sz="4" w:space="0" w:color="auto"/>
            </w:tcBorders>
            <w:shd w:val="clear" w:color="auto" w:fill="F2F2F2"/>
          </w:tcPr>
          <w:p w14:paraId="1A852DF5" w14:textId="77777777" w:rsidR="00517B37" w:rsidRPr="00571936" w:rsidRDefault="00517B37" w:rsidP="00517B37">
            <w:pPr>
              <w:ind w:left="148" w:hanging="12"/>
              <w:rPr>
                <w:rFonts w:ascii="Times New Roman" w:hAnsi="Times New Roman" w:cs="Times New Roman"/>
                <w:sz w:val="24"/>
                <w:szCs w:val="24"/>
              </w:rPr>
            </w:pPr>
            <w:r w:rsidRPr="00571936">
              <w:rPr>
                <w:rFonts w:ascii="Times New Roman" w:hAnsi="Times New Roman" w:cs="Times New Roman"/>
                <w:sz w:val="24"/>
                <w:szCs w:val="24"/>
              </w:rPr>
              <w:t xml:space="preserve">Не более 7 (семи) рабочих дней </w:t>
            </w:r>
          </w:p>
        </w:tc>
      </w:tr>
      <w:tr w:rsidR="00517B37" w:rsidRPr="00571936" w14:paraId="527A12B9" w14:textId="77777777" w:rsidTr="00517B37">
        <w:tc>
          <w:tcPr>
            <w:tcW w:w="1985" w:type="dxa"/>
            <w:tcBorders>
              <w:top w:val="dotted" w:sz="4" w:space="0" w:color="auto"/>
              <w:bottom w:val="nil"/>
              <w:right w:val="dotted" w:sz="4" w:space="0" w:color="auto"/>
            </w:tcBorders>
          </w:tcPr>
          <w:p w14:paraId="0BBD1EA8" w14:textId="77777777" w:rsidR="00517B37" w:rsidRPr="00571936" w:rsidRDefault="00517B37" w:rsidP="00517B37">
            <w:pPr>
              <w:tabs>
                <w:tab w:val="left" w:pos="1410"/>
              </w:tabs>
              <w:ind w:right="-150" w:firstLine="0"/>
              <w:rPr>
                <w:rFonts w:ascii="Times New Roman" w:hAnsi="Times New Roman" w:cs="Times New Roman"/>
                <w:i/>
                <w:sz w:val="24"/>
                <w:szCs w:val="24"/>
              </w:rPr>
            </w:pPr>
            <w:r w:rsidRPr="00571936">
              <w:rPr>
                <w:rFonts w:ascii="Times New Roman" w:hAnsi="Times New Roman" w:cs="Times New Roman"/>
                <w:i/>
                <w:sz w:val="24"/>
                <w:szCs w:val="24"/>
              </w:rPr>
              <w:t>Базовая дата</w:t>
            </w:r>
          </w:p>
        </w:tc>
        <w:tc>
          <w:tcPr>
            <w:tcW w:w="7797" w:type="dxa"/>
            <w:tcBorders>
              <w:top w:val="dotted" w:sz="4" w:space="0" w:color="auto"/>
              <w:left w:val="dotted" w:sz="4" w:space="0" w:color="auto"/>
              <w:bottom w:val="dotted" w:sz="4" w:space="0" w:color="auto"/>
            </w:tcBorders>
            <w:shd w:val="clear" w:color="auto" w:fill="F2F2F2"/>
          </w:tcPr>
          <w:p w14:paraId="714DD890" w14:textId="77777777" w:rsidR="00517B37" w:rsidRPr="00571936" w:rsidRDefault="00517B37" w:rsidP="00517B37">
            <w:pPr>
              <w:ind w:left="148" w:hanging="12"/>
              <w:rPr>
                <w:rFonts w:ascii="Times New Roman" w:hAnsi="Times New Roman" w:cs="Times New Roman"/>
                <w:sz w:val="24"/>
                <w:szCs w:val="24"/>
              </w:rPr>
            </w:pPr>
            <w:r w:rsidRPr="00571936">
              <w:rPr>
                <w:rFonts w:ascii="Times New Roman" w:hAnsi="Times New Roman" w:cs="Times New Roman"/>
                <w:sz w:val="24"/>
                <w:szCs w:val="24"/>
              </w:rPr>
              <w:t>с момента подписания Заказчиком</w:t>
            </w:r>
          </w:p>
        </w:tc>
      </w:tr>
      <w:tr w:rsidR="00517B37" w:rsidRPr="00571936" w14:paraId="1E2F5D80" w14:textId="77777777" w:rsidTr="00517B37">
        <w:tc>
          <w:tcPr>
            <w:tcW w:w="1985" w:type="dxa"/>
            <w:tcBorders>
              <w:top w:val="nil"/>
              <w:bottom w:val="dotted" w:sz="4" w:space="0" w:color="auto"/>
              <w:right w:val="dotted" w:sz="4" w:space="0" w:color="auto"/>
            </w:tcBorders>
          </w:tcPr>
          <w:p w14:paraId="302D2F08" w14:textId="77777777" w:rsidR="00517B37" w:rsidRPr="00571936" w:rsidRDefault="00517B37" w:rsidP="00517B37">
            <w:pPr>
              <w:tabs>
                <w:tab w:val="left" w:pos="1410"/>
              </w:tabs>
              <w:ind w:right="-150" w:firstLine="0"/>
              <w:rPr>
                <w:rFonts w:ascii="Times New Roman" w:hAnsi="Times New Roman" w:cs="Times New Roman"/>
                <w:i/>
                <w:sz w:val="24"/>
                <w:szCs w:val="24"/>
              </w:rPr>
            </w:pPr>
          </w:p>
        </w:tc>
        <w:tc>
          <w:tcPr>
            <w:tcW w:w="7797" w:type="dxa"/>
            <w:tcBorders>
              <w:top w:val="dotted" w:sz="4" w:space="0" w:color="auto"/>
              <w:left w:val="dotted" w:sz="4" w:space="0" w:color="auto"/>
              <w:bottom w:val="dotted" w:sz="4" w:space="0" w:color="auto"/>
            </w:tcBorders>
            <w:shd w:val="clear" w:color="auto" w:fill="F2F2F2"/>
          </w:tcPr>
          <w:p w14:paraId="2E551E7B" w14:textId="7DE1184E" w:rsidR="00571936" w:rsidRPr="00571936" w:rsidRDefault="00517B37" w:rsidP="00571936">
            <w:pPr>
              <w:pStyle w:val="afe"/>
              <w:widowControl w:val="0"/>
              <w:numPr>
                <w:ilvl w:val="0"/>
                <w:numId w:val="28"/>
              </w:numPr>
              <w:suppressAutoHyphens w:val="0"/>
              <w:autoSpaceDE w:val="0"/>
              <w:autoSpaceDN w:val="0"/>
              <w:adjustRightInd w:val="0"/>
              <w:ind w:left="148" w:hanging="12"/>
              <w:rPr>
                <w:rFonts w:ascii="Times New Roman" w:hAnsi="Times New Roman" w:cs="Times New Roman"/>
                <w:sz w:val="24"/>
                <w:szCs w:val="24"/>
              </w:rPr>
            </w:pPr>
            <w:r w:rsidRPr="00571936">
              <w:rPr>
                <w:rFonts w:ascii="Times New Roman" w:hAnsi="Times New Roman" w:cs="Times New Roman"/>
                <w:sz w:val="24"/>
                <w:szCs w:val="24"/>
              </w:rPr>
              <w:t>Акта</w:t>
            </w:r>
            <w:r w:rsidR="00571936">
              <w:rPr>
                <w:rFonts w:ascii="Times New Roman" w:hAnsi="Times New Roman" w:cs="Times New Roman"/>
                <w:sz w:val="24"/>
                <w:szCs w:val="24"/>
              </w:rPr>
              <w:t>.</w:t>
            </w:r>
          </w:p>
          <w:p w14:paraId="41A97D0E" w14:textId="77777777" w:rsidR="00517B37" w:rsidRPr="00571936" w:rsidRDefault="00517B37" w:rsidP="00517B37">
            <w:pPr>
              <w:widowControl w:val="0"/>
              <w:autoSpaceDE w:val="0"/>
              <w:autoSpaceDN w:val="0"/>
              <w:adjustRightInd w:val="0"/>
              <w:ind w:left="143" w:hanging="12"/>
              <w:rPr>
                <w:rFonts w:ascii="Times New Roman" w:hAnsi="Times New Roman" w:cs="Times New Roman"/>
                <w:bCs/>
                <w:sz w:val="24"/>
                <w:szCs w:val="24"/>
              </w:rPr>
            </w:pPr>
          </w:p>
        </w:tc>
      </w:tr>
      <w:tr w:rsidR="00517B37" w:rsidRPr="00571936" w14:paraId="4FF855A2" w14:textId="77777777" w:rsidTr="00517B37">
        <w:tc>
          <w:tcPr>
            <w:tcW w:w="1985" w:type="dxa"/>
            <w:tcBorders>
              <w:top w:val="dotted" w:sz="4" w:space="0" w:color="auto"/>
              <w:bottom w:val="dotted" w:sz="4" w:space="0" w:color="auto"/>
              <w:right w:val="dotted" w:sz="4" w:space="0" w:color="auto"/>
            </w:tcBorders>
          </w:tcPr>
          <w:p w14:paraId="1A22C20E" w14:textId="77777777" w:rsidR="00517B37" w:rsidRPr="00571936" w:rsidRDefault="00517B37" w:rsidP="00517B37">
            <w:pPr>
              <w:tabs>
                <w:tab w:val="left" w:pos="1410"/>
              </w:tabs>
              <w:ind w:right="-150" w:firstLine="0"/>
              <w:rPr>
                <w:rFonts w:ascii="Times New Roman" w:hAnsi="Times New Roman" w:cs="Times New Roman"/>
                <w:i/>
                <w:sz w:val="24"/>
                <w:szCs w:val="24"/>
              </w:rPr>
            </w:pPr>
            <w:r w:rsidRPr="00571936">
              <w:rPr>
                <w:rFonts w:ascii="Times New Roman" w:hAnsi="Times New Roman" w:cs="Times New Roman"/>
                <w:i/>
                <w:sz w:val="24"/>
                <w:szCs w:val="24"/>
              </w:rPr>
              <w:t>Дополнительные условия</w:t>
            </w:r>
          </w:p>
        </w:tc>
        <w:tc>
          <w:tcPr>
            <w:tcW w:w="7797" w:type="dxa"/>
            <w:tcBorders>
              <w:top w:val="dotted" w:sz="4" w:space="0" w:color="auto"/>
              <w:left w:val="dotted" w:sz="4" w:space="0" w:color="auto"/>
              <w:bottom w:val="dotted" w:sz="4" w:space="0" w:color="auto"/>
            </w:tcBorders>
            <w:shd w:val="clear" w:color="auto" w:fill="F2F2F2"/>
          </w:tcPr>
          <w:p w14:paraId="427B62A9" w14:textId="74CB0C1C" w:rsidR="00517B37" w:rsidRPr="00571936" w:rsidRDefault="00517B37" w:rsidP="00517B37">
            <w:pPr>
              <w:pStyle w:val="afe"/>
              <w:widowControl w:val="0"/>
              <w:autoSpaceDE w:val="0"/>
              <w:autoSpaceDN w:val="0"/>
              <w:adjustRightInd w:val="0"/>
              <w:ind w:left="148" w:hanging="12"/>
              <w:rPr>
                <w:rFonts w:ascii="Times New Roman" w:hAnsi="Times New Roman" w:cs="Times New Roman"/>
                <w:sz w:val="24"/>
                <w:szCs w:val="24"/>
              </w:rPr>
            </w:pPr>
            <w:r w:rsidRPr="00571936">
              <w:rPr>
                <w:rFonts w:ascii="Times New Roman" w:hAnsi="Times New Roman" w:cs="Times New Roman"/>
                <w:sz w:val="24"/>
                <w:szCs w:val="24"/>
              </w:rPr>
              <w:t>- при наличии счета на оплату и [ счёта- фактуры ]</w:t>
            </w:r>
            <w:r w:rsidRPr="00571936">
              <w:rPr>
                <w:rStyle w:val="ab"/>
                <w:rFonts w:ascii="Times New Roman" w:hAnsi="Times New Roman" w:cs="Times New Roman"/>
                <w:sz w:val="24"/>
                <w:szCs w:val="24"/>
              </w:rPr>
              <w:footnoteReference w:id="4"/>
            </w:r>
            <w:r w:rsidRPr="00571936">
              <w:rPr>
                <w:rFonts w:ascii="Times New Roman" w:hAnsi="Times New Roman" w:cs="Times New Roman"/>
                <w:sz w:val="24"/>
                <w:szCs w:val="24"/>
              </w:rPr>
              <w:t xml:space="preserve"> </w:t>
            </w:r>
            <w:r w:rsidRPr="00571936">
              <w:rPr>
                <w:rFonts w:ascii="Times New Roman" w:hAnsi="Times New Roman" w:cs="Times New Roman"/>
                <w:sz w:val="24"/>
                <w:szCs w:val="24"/>
                <w:lang w:eastAsia="ru-RU" w:bidi="ru-RU"/>
              </w:rPr>
              <w:t>на бумажном носителе</w:t>
            </w:r>
          </w:p>
          <w:p w14:paraId="2F2F9874" w14:textId="7A824AD6" w:rsidR="00517B37" w:rsidRPr="00571936" w:rsidRDefault="00517B37" w:rsidP="00517B37">
            <w:pPr>
              <w:pStyle w:val="afe"/>
              <w:widowControl w:val="0"/>
              <w:autoSpaceDE w:val="0"/>
              <w:autoSpaceDN w:val="0"/>
              <w:adjustRightInd w:val="0"/>
              <w:ind w:left="148" w:hanging="12"/>
              <w:rPr>
                <w:rFonts w:ascii="Times New Roman" w:hAnsi="Times New Roman" w:cs="Times New Roman"/>
                <w:sz w:val="24"/>
                <w:szCs w:val="24"/>
              </w:rPr>
            </w:pPr>
            <w:r w:rsidRPr="00571936">
              <w:rPr>
                <w:rFonts w:ascii="Times New Roman" w:hAnsi="Times New Roman" w:cs="Times New Roman"/>
                <w:sz w:val="24"/>
                <w:szCs w:val="24"/>
              </w:rPr>
              <w:t>- Оплата услуг по последнему этапу осуществляется при условии подписания Сторонами Актов по всем предшествующим этапам.</w:t>
            </w:r>
          </w:p>
        </w:tc>
      </w:tr>
    </w:tbl>
    <w:p w14:paraId="7D647471" w14:textId="77777777" w:rsidR="00517B37" w:rsidRPr="00571936" w:rsidRDefault="00517B37" w:rsidP="00E92BED">
      <w:pPr>
        <w:rPr>
          <w:rFonts w:eastAsiaTheme="majorEastAsia" w:cs="Times New Roman"/>
          <w:bCs/>
          <w:kern w:val="32"/>
          <w:sz w:val="24"/>
          <w:szCs w:val="24"/>
        </w:rPr>
      </w:pPr>
    </w:p>
    <w:p w14:paraId="2A0DF678" w14:textId="29ED8AC6" w:rsidR="008505A7" w:rsidRPr="00571936" w:rsidRDefault="00C2406A" w:rsidP="0076442F">
      <w:pPr>
        <w:widowControl w:val="0"/>
        <w:suppressAutoHyphens w:val="0"/>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4</w:t>
      </w:r>
      <w:r w:rsidR="008505A7" w:rsidRPr="00571936">
        <w:rPr>
          <w:rFonts w:eastAsiaTheme="majorEastAsia" w:cs="Times New Roman"/>
          <w:bCs/>
          <w:kern w:val="32"/>
          <w:sz w:val="24"/>
          <w:szCs w:val="24"/>
        </w:rPr>
        <w:t>. В случае выявления Подрядчиком в ходе выполнения работ дополнительных работ, не учтенных в проектной документации, и требующих увеличения цены работ, выполняемых Подрядчиком по Договору, Подрядчик обязан в течение 7 (семи) календарных дней с момента выявления такой необходимости письменно сообщить об этом Заказчику с обоснованием необходимости их выполнения.</w:t>
      </w:r>
    </w:p>
    <w:p w14:paraId="74B5269E"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Заказчик в течение 7 (семи)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пункте срока не означает его согласие на выполнение дополнительных работ Подрядчиком.</w:t>
      </w:r>
    </w:p>
    <w:p w14:paraId="6497711C"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При согласии Заказчика на выполнение дополнительных работ Стороны подписывают дополнительное соглашение к настоящему Договору, в котором указывают стоимость таких дополнительных работ и сроки их выполнения.</w:t>
      </w:r>
    </w:p>
    <w:p w14:paraId="20DB26CD"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Если Подрядчик не уведомил Заказчика о необходимости выполнения дополнительных работ в сроки и порядке, предусмотренными настоящим пунктом, и Стороны не согласовали выполнение дополнительных работ путем подписания соответствующего дополнительного соглашения Сторон, то Подрядчик лишается права требовать от Заказчика оплаты выполненных им дополнительных работ и возмещения вызванных этим убытков. </w:t>
      </w:r>
    </w:p>
    <w:p w14:paraId="126C41F8" w14:textId="22D39822" w:rsidR="008505A7" w:rsidRPr="00571936" w:rsidRDefault="00C2406A" w:rsidP="0076442F">
      <w:pPr>
        <w:widowControl w:val="0"/>
        <w:suppressAutoHyphens w:val="0"/>
        <w:rPr>
          <w:rFonts w:eastAsiaTheme="majorEastAsia" w:cs="Times New Roman"/>
          <w:b/>
          <w:bCs/>
          <w:kern w:val="32"/>
          <w:sz w:val="24"/>
          <w:szCs w:val="24"/>
        </w:rPr>
      </w:pPr>
      <w:r w:rsidRPr="00571936">
        <w:rPr>
          <w:rFonts w:eastAsiaTheme="majorEastAsia" w:cs="Times New Roman"/>
          <w:b/>
          <w:bCs/>
          <w:kern w:val="32"/>
          <w:sz w:val="24"/>
          <w:szCs w:val="24"/>
        </w:rPr>
        <w:t>2</w:t>
      </w:r>
      <w:r w:rsidR="008505A7" w:rsidRPr="00571936">
        <w:rPr>
          <w:rFonts w:eastAsiaTheme="majorEastAsia" w:cs="Times New Roman"/>
          <w:b/>
          <w:bCs/>
          <w:kern w:val="32"/>
          <w:sz w:val="24"/>
          <w:szCs w:val="24"/>
        </w:rPr>
        <w:t>.</w:t>
      </w:r>
      <w:r w:rsidR="00963675" w:rsidRPr="00571936">
        <w:rPr>
          <w:rFonts w:eastAsiaTheme="majorEastAsia" w:cs="Times New Roman"/>
          <w:b/>
          <w:bCs/>
          <w:kern w:val="32"/>
          <w:sz w:val="24"/>
          <w:szCs w:val="24"/>
        </w:rPr>
        <w:t>5</w:t>
      </w:r>
      <w:r w:rsidR="008505A7" w:rsidRPr="00571936">
        <w:rPr>
          <w:rFonts w:eastAsiaTheme="majorEastAsia" w:cs="Times New Roman"/>
          <w:b/>
          <w:bCs/>
          <w:kern w:val="32"/>
          <w:sz w:val="24"/>
          <w:szCs w:val="24"/>
        </w:rPr>
        <w:t>. Условия обеспечения исполнения Договора в форме обеспечительного платежа (ст. 381.1 ГК РФ) в соответствии с требованиями Закупочной документации.</w:t>
      </w:r>
    </w:p>
    <w:p w14:paraId="5E2B831C" w14:textId="4EC96FAC" w:rsidR="008505A7" w:rsidRPr="00571936" w:rsidRDefault="00C2406A" w:rsidP="0076442F">
      <w:pPr>
        <w:widowControl w:val="0"/>
        <w:suppressAutoHyphens w:val="0"/>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 xml:space="preserve">.1. Подрядчик до заключения Сторонами Договора внес на расчетный счет Заказчика, указанный в разделе Договора о реквизитах Сторон, обеспечение исполнения </w:t>
      </w:r>
      <w:r w:rsidR="008505A7" w:rsidRPr="00571936">
        <w:rPr>
          <w:rFonts w:eastAsiaTheme="majorEastAsia" w:cs="Times New Roman"/>
          <w:bCs/>
          <w:kern w:val="32"/>
          <w:sz w:val="24"/>
          <w:szCs w:val="24"/>
        </w:rPr>
        <w:lastRenderedPageBreak/>
        <w:t xml:space="preserve">обязательств по Договору, в том числе в период гарантийного срока (далее – «обеспечительный платеж») на весь срок действия Договора, в том числе гарантийный срок, указанный в п. </w:t>
      </w:r>
      <w:r w:rsidRPr="00571936">
        <w:rPr>
          <w:rFonts w:eastAsiaTheme="majorEastAsia" w:cs="Times New Roman"/>
          <w:bCs/>
          <w:kern w:val="32"/>
          <w:sz w:val="24"/>
          <w:szCs w:val="24"/>
        </w:rPr>
        <w:t>4</w:t>
      </w:r>
      <w:r w:rsidR="009E4F66" w:rsidRPr="00571936">
        <w:rPr>
          <w:rFonts w:eastAsiaTheme="majorEastAsia" w:cs="Times New Roman"/>
          <w:bCs/>
          <w:kern w:val="32"/>
          <w:sz w:val="24"/>
          <w:szCs w:val="24"/>
        </w:rPr>
        <w:t>.14</w:t>
      </w:r>
      <w:r w:rsidR="002E63A8" w:rsidRPr="00571936">
        <w:rPr>
          <w:rFonts w:eastAsiaTheme="majorEastAsia" w:cs="Times New Roman"/>
          <w:bCs/>
          <w:kern w:val="32"/>
          <w:sz w:val="24"/>
          <w:szCs w:val="24"/>
        </w:rPr>
        <w:t>.</w:t>
      </w:r>
      <w:r w:rsidR="00684C30" w:rsidRPr="00571936">
        <w:rPr>
          <w:rFonts w:eastAsiaTheme="majorEastAsia" w:cs="Times New Roman"/>
          <w:bCs/>
          <w:kern w:val="32"/>
          <w:sz w:val="24"/>
          <w:szCs w:val="24"/>
        </w:rPr>
        <w:t xml:space="preserve"> Договора, </w:t>
      </w:r>
      <w:r w:rsidR="00C060DD" w:rsidRPr="00571936">
        <w:rPr>
          <w:rFonts w:eastAsia="Calibri" w:cs="Times New Roman"/>
          <w:sz w:val="24"/>
          <w:szCs w:val="24"/>
          <w:lang w:eastAsia="ru-RU" w:bidi="ru-RU"/>
        </w:rPr>
        <w:t xml:space="preserve">в размере </w:t>
      </w:r>
      <w:r w:rsidR="00C060DD" w:rsidRPr="00571936">
        <w:rPr>
          <w:rFonts w:eastAsia="Calibri" w:cs="Times New Roman"/>
          <w:sz w:val="24"/>
          <w:szCs w:val="24"/>
          <w:lang w:eastAsia="ru-RU"/>
        </w:rPr>
        <w:t xml:space="preserve"> __% </w:t>
      </w:r>
      <w:r w:rsidR="00C060DD" w:rsidRPr="00571936">
        <w:rPr>
          <w:rFonts w:eastAsia="Calibri" w:cs="Times New Roman"/>
          <w:sz w:val="24"/>
          <w:szCs w:val="24"/>
          <w:vertAlign w:val="superscript"/>
          <w:lang w:eastAsia="ru-RU"/>
        </w:rPr>
        <w:footnoteReference w:id="5"/>
      </w:r>
      <w:r w:rsidR="008505A7" w:rsidRPr="00571936">
        <w:rPr>
          <w:rFonts w:eastAsiaTheme="majorEastAsia" w:cs="Times New Roman"/>
          <w:bCs/>
          <w:kern w:val="32"/>
          <w:sz w:val="24"/>
          <w:szCs w:val="24"/>
        </w:rPr>
        <w:t xml:space="preserve"> (_______процентов) </w:t>
      </w:r>
      <w:r w:rsidR="00C7665A" w:rsidRPr="00571936">
        <w:rPr>
          <w:rFonts w:eastAsiaTheme="majorEastAsia" w:cs="Times New Roman"/>
          <w:bCs/>
          <w:kern w:val="32"/>
          <w:sz w:val="24"/>
          <w:szCs w:val="24"/>
          <w:lang w:bidi="ru-RU"/>
        </w:rPr>
        <w:t>от наибольшей годовой стоимости работ (без учета НДС)</w:t>
      </w:r>
      <w:r w:rsidR="008505A7" w:rsidRPr="00571936">
        <w:rPr>
          <w:rFonts w:eastAsiaTheme="majorEastAsia" w:cs="Times New Roman"/>
          <w:bCs/>
          <w:kern w:val="32"/>
          <w:sz w:val="24"/>
          <w:szCs w:val="24"/>
        </w:rPr>
        <w:t xml:space="preserve">, указанной в п. </w:t>
      </w: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 xml:space="preserve">.1. Договора. </w:t>
      </w:r>
    </w:p>
    <w:p w14:paraId="4651B5F8"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Внесенный обеспечительный платеж предусмотрен для обеспечения исполнения всех обязательств, в том числе в период гарантийного срока по Договору по уплате штрафных санкций за неисполнение условий Договора, а также по возмещению убытков за некачественное выполнение работ, несоблюдение сроков выполнения работ и за нарушение других условий Договора.</w:t>
      </w:r>
    </w:p>
    <w:p w14:paraId="47BEBB0B" w14:textId="63FBBFBF"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В случае увеличения стоимости работ по договору Подрядчик обязан предоставить обеспечительный платеж в размере </w:t>
      </w:r>
      <w:r w:rsidR="00C060DD" w:rsidRPr="00571936">
        <w:rPr>
          <w:rFonts w:eastAsia="Calibri" w:cs="Times New Roman"/>
          <w:sz w:val="24"/>
          <w:szCs w:val="24"/>
          <w:lang w:eastAsia="ru-RU" w:bidi="ru-RU"/>
        </w:rPr>
        <w:t xml:space="preserve">в </w:t>
      </w:r>
      <w:r w:rsidR="00564D0F" w:rsidRPr="00571936">
        <w:rPr>
          <w:rFonts w:eastAsia="Calibri" w:cs="Times New Roman"/>
          <w:sz w:val="24"/>
          <w:szCs w:val="24"/>
          <w:lang w:eastAsia="ru-RU" w:bidi="ru-RU"/>
        </w:rPr>
        <w:t xml:space="preserve">размере </w:t>
      </w:r>
      <w:r w:rsidR="00564D0F" w:rsidRPr="00571936">
        <w:rPr>
          <w:rFonts w:eastAsia="Calibri" w:cs="Times New Roman"/>
          <w:sz w:val="24"/>
          <w:szCs w:val="24"/>
          <w:lang w:eastAsia="ru-RU"/>
        </w:rPr>
        <w:t>_</w:t>
      </w:r>
      <w:r w:rsidR="00C060DD" w:rsidRPr="00571936">
        <w:rPr>
          <w:rFonts w:eastAsia="Calibri" w:cs="Times New Roman"/>
          <w:sz w:val="24"/>
          <w:szCs w:val="24"/>
          <w:lang w:eastAsia="ru-RU"/>
        </w:rPr>
        <w:t xml:space="preserve">_% </w:t>
      </w:r>
      <w:r w:rsidR="00564D0F">
        <w:rPr>
          <w:rFonts w:eastAsia="Calibri" w:cs="Times New Roman"/>
          <w:sz w:val="24"/>
          <w:szCs w:val="24"/>
          <w:vertAlign w:val="superscript"/>
          <w:lang w:eastAsia="ru-RU"/>
        </w:rPr>
        <w:t>4</w:t>
      </w:r>
      <w:r w:rsidR="00564D0F" w:rsidRPr="00571936">
        <w:rPr>
          <w:rFonts w:eastAsiaTheme="majorEastAsia" w:cs="Times New Roman"/>
          <w:bCs/>
          <w:kern w:val="32"/>
          <w:sz w:val="24"/>
          <w:szCs w:val="24"/>
        </w:rPr>
        <w:t xml:space="preserve"> (</w:t>
      </w:r>
      <w:r w:rsidRPr="00571936">
        <w:rPr>
          <w:rFonts w:eastAsiaTheme="majorEastAsia" w:cs="Times New Roman"/>
          <w:bCs/>
          <w:kern w:val="32"/>
          <w:sz w:val="24"/>
          <w:szCs w:val="24"/>
        </w:rPr>
        <w:t>______ процентов) от увеличенной стоимости работ (без учета НДС) в течение 5 (пяти) рабочих дней с даты подписания Сторонами дополнительного соглашения к Договору об изменении стоимости работ.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причиненных таким расторжением убытков в полном объеме.</w:t>
      </w:r>
    </w:p>
    <w:p w14:paraId="7B1A6790" w14:textId="14B581AE" w:rsidR="008505A7" w:rsidRPr="00571936" w:rsidRDefault="00C2406A"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 xml:space="preserve">.2. В случае неисполнения или ненадлежащего исполнения Подрядчиком обязательств по Договору, в том числе в период гарантийного срока, в результате которых у Подрядчика возникла обязанность по уплате Заказчику штрафных санкций и возмещению убытков, сумма обеспечительного платежа засчитывается в счет исполнения соответствующего обязательства Подрядчика. </w:t>
      </w:r>
    </w:p>
    <w:p w14:paraId="3F0405F6" w14:textId="082CE9D1"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При этом обеспечительный платеж должен быть восстановлен Подрядчиком до размера, указанного в п. </w:t>
      </w:r>
      <w:r w:rsidR="00C2406A" w:rsidRPr="00571936">
        <w:rPr>
          <w:rFonts w:eastAsiaTheme="majorEastAsia" w:cs="Times New Roman"/>
          <w:bCs/>
          <w:kern w:val="32"/>
          <w:sz w:val="24"/>
          <w:szCs w:val="24"/>
        </w:rPr>
        <w:t>2</w:t>
      </w:r>
      <w:r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Pr="00571936">
        <w:rPr>
          <w:rFonts w:eastAsiaTheme="majorEastAsia" w:cs="Times New Roman"/>
          <w:bCs/>
          <w:kern w:val="32"/>
          <w:sz w:val="24"/>
          <w:szCs w:val="24"/>
        </w:rPr>
        <w:t xml:space="preserve">.1 Договора, в течение 10 (десяти) рабочих дней с момента наступления срока по уплате Заказчику штрафных санкции и возмещению убытков указанного в претензии Заказчика. </w:t>
      </w:r>
    </w:p>
    <w:p w14:paraId="18657195" w14:textId="6E74A294" w:rsidR="008505A7" w:rsidRPr="00571936" w:rsidRDefault="00C2406A"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 xml:space="preserve">.3. </w:t>
      </w:r>
      <w:proofErr w:type="spellStart"/>
      <w:r w:rsidR="008505A7" w:rsidRPr="00571936">
        <w:rPr>
          <w:rFonts w:eastAsiaTheme="majorEastAsia" w:cs="Times New Roman"/>
          <w:bCs/>
          <w:kern w:val="32"/>
          <w:sz w:val="24"/>
          <w:szCs w:val="24"/>
        </w:rPr>
        <w:t>Невосстановление</w:t>
      </w:r>
      <w:proofErr w:type="spellEnd"/>
      <w:r w:rsidR="008505A7" w:rsidRPr="00571936">
        <w:rPr>
          <w:rFonts w:eastAsiaTheme="majorEastAsia" w:cs="Times New Roman"/>
          <w:bCs/>
          <w:kern w:val="32"/>
          <w:sz w:val="24"/>
          <w:szCs w:val="24"/>
        </w:rPr>
        <w:t xml:space="preserve"> обеспечительного платежа в порядке, предусмотренном пунктом </w:t>
      </w: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.2 Договора, признается существенным нарушением Договора Подрядчиком. В этом случае Заказчик вправе отказаться от исполнения Договора в одностороннем внесудебном порядке и потребовать возмещения причиненных убытков в полном объеме.</w:t>
      </w:r>
    </w:p>
    <w:p w14:paraId="06C311FC" w14:textId="78FC63B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Подрядчик также уплачивает штрафную неустойку (пени) в размере 0,2 % </w:t>
      </w:r>
      <w:r w:rsidR="00C7665A" w:rsidRPr="00571936">
        <w:rPr>
          <w:rFonts w:cs="Times New Roman"/>
          <w:sz w:val="24"/>
          <w:szCs w:val="24"/>
          <w:lang w:bidi="ru-RU"/>
        </w:rPr>
        <w:t>от наибольшей годовой стоимости работ (без учета НДС)</w:t>
      </w:r>
      <w:r w:rsidRPr="00571936">
        <w:rPr>
          <w:rFonts w:eastAsiaTheme="majorEastAsia" w:cs="Times New Roman"/>
          <w:bCs/>
          <w:kern w:val="32"/>
          <w:sz w:val="24"/>
          <w:szCs w:val="24"/>
        </w:rPr>
        <w:t xml:space="preserve">, указанной в п. </w:t>
      </w:r>
      <w:r w:rsidR="00C2406A" w:rsidRPr="00571936">
        <w:rPr>
          <w:rFonts w:eastAsiaTheme="majorEastAsia" w:cs="Times New Roman"/>
          <w:bCs/>
          <w:kern w:val="32"/>
          <w:sz w:val="24"/>
          <w:szCs w:val="24"/>
        </w:rPr>
        <w:t>2</w:t>
      </w:r>
      <w:r w:rsidRPr="00571936">
        <w:rPr>
          <w:rFonts w:eastAsiaTheme="majorEastAsia" w:cs="Times New Roman"/>
          <w:bCs/>
          <w:kern w:val="32"/>
          <w:sz w:val="24"/>
          <w:szCs w:val="24"/>
        </w:rPr>
        <w:t>.1. Договора за каждый день просрочки до даты восстановления обеспечительного платежа.</w:t>
      </w:r>
    </w:p>
    <w:p w14:paraId="0495B483" w14:textId="6917DCF4" w:rsidR="008505A7" w:rsidRPr="00571936" w:rsidRDefault="00C2406A"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 xml:space="preserve">.4. В случае надлежащего исполнения Подрядчиком обязательств по Договору обеспечительный платеж подлежит возврату Подрядчику. Заказчик осуществляет возврат денежных средств на расчетный счет Подрядчика, указанный в разделе Договора о реквизитах Сторон, в течение 10 (десяти) рабочих дней с момента окончания гарантийного срока, указанного в п. </w:t>
      </w:r>
      <w:r w:rsidR="005E66F5" w:rsidRPr="00571936">
        <w:rPr>
          <w:rFonts w:eastAsiaTheme="majorEastAsia" w:cs="Times New Roman"/>
          <w:bCs/>
          <w:kern w:val="32"/>
          <w:sz w:val="24"/>
          <w:szCs w:val="24"/>
        </w:rPr>
        <w:t>4.1</w:t>
      </w:r>
      <w:r w:rsidR="009E4F66" w:rsidRPr="00571936">
        <w:rPr>
          <w:rFonts w:eastAsiaTheme="majorEastAsia" w:cs="Times New Roman"/>
          <w:bCs/>
          <w:kern w:val="32"/>
          <w:sz w:val="24"/>
          <w:szCs w:val="24"/>
        </w:rPr>
        <w:t>4</w:t>
      </w:r>
      <w:r w:rsidR="002E63A8" w:rsidRPr="00571936">
        <w:rPr>
          <w:rFonts w:eastAsiaTheme="majorEastAsia" w:cs="Times New Roman"/>
          <w:bCs/>
          <w:kern w:val="32"/>
          <w:sz w:val="24"/>
          <w:szCs w:val="24"/>
        </w:rPr>
        <w:t>.</w:t>
      </w:r>
      <w:r w:rsidR="008505A7" w:rsidRPr="00571936">
        <w:rPr>
          <w:rFonts w:eastAsiaTheme="majorEastAsia" w:cs="Times New Roman"/>
          <w:bCs/>
          <w:kern w:val="32"/>
          <w:sz w:val="24"/>
          <w:szCs w:val="24"/>
        </w:rPr>
        <w:t xml:space="preserve"> Договора.</w:t>
      </w:r>
    </w:p>
    <w:p w14:paraId="7E3AAF65" w14:textId="546BFC76" w:rsidR="008505A7" w:rsidRPr="00571936" w:rsidRDefault="00C2406A"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.5. В случае нарушения Подрядчиком обязательств по Договору, Заказчик вправе удовлетворить требования по взысканию неустойки и убытков за счет представленного Подрядчиком обеспечительного платежа по Договору.</w:t>
      </w:r>
    </w:p>
    <w:p w14:paraId="2C67C388" w14:textId="462F22FD" w:rsidR="008505A7" w:rsidRPr="00571936" w:rsidRDefault="00C2406A"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.6. Подрядчик вправе предложить заменить обеспечительный платеж на независимую гарантию, путем направления официального письма, составленного в произвольной форме, в адрес Заказчика с обязательным указанием следующих данных:</w:t>
      </w:r>
    </w:p>
    <w:p w14:paraId="23C50C67"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номеров платежных поручений, которыми Подрядчик перечислял обеспечительные платежи;</w:t>
      </w:r>
    </w:p>
    <w:p w14:paraId="597996A5"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 причин необходимости замены способа обеспечения исполнения обязательств по </w:t>
      </w:r>
      <w:r w:rsidRPr="00571936">
        <w:rPr>
          <w:rFonts w:eastAsiaTheme="majorEastAsia" w:cs="Times New Roman"/>
          <w:bCs/>
          <w:kern w:val="32"/>
          <w:sz w:val="24"/>
          <w:szCs w:val="24"/>
        </w:rPr>
        <w:lastRenderedPageBreak/>
        <w:t>Договору;</w:t>
      </w:r>
    </w:p>
    <w:p w14:paraId="28951FDE"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реквизитов, по которым при принятии решения Заказчиком, будет осуществляться возврат обеспечительного платежа;</w:t>
      </w:r>
    </w:p>
    <w:p w14:paraId="7BF45F03" w14:textId="4118274E"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 проекта независимой гарантии, оформленной Подрядчиком в соответствии с п.    </w:t>
      </w:r>
      <w:r w:rsidR="00047F4F" w:rsidRPr="00571936">
        <w:rPr>
          <w:rFonts w:eastAsiaTheme="majorEastAsia" w:cs="Times New Roman"/>
          <w:bCs/>
          <w:kern w:val="32"/>
          <w:sz w:val="24"/>
          <w:szCs w:val="24"/>
        </w:rPr>
        <w:t>2</w:t>
      </w:r>
      <w:r w:rsidRPr="00571936">
        <w:rPr>
          <w:rFonts w:eastAsiaTheme="majorEastAsia" w:cs="Times New Roman"/>
          <w:bCs/>
          <w:kern w:val="32"/>
          <w:sz w:val="24"/>
          <w:szCs w:val="24"/>
        </w:rPr>
        <w:t>.</w:t>
      </w:r>
      <w:r w:rsidR="00963675" w:rsidRPr="00571936">
        <w:rPr>
          <w:rFonts w:eastAsiaTheme="majorEastAsia" w:cs="Times New Roman"/>
          <w:bCs/>
          <w:kern w:val="32"/>
          <w:sz w:val="24"/>
          <w:szCs w:val="24"/>
        </w:rPr>
        <w:t>6.</w:t>
      </w:r>
      <w:r w:rsidRPr="00571936">
        <w:rPr>
          <w:rFonts w:eastAsiaTheme="majorEastAsia" w:cs="Times New Roman"/>
          <w:bCs/>
          <w:kern w:val="32"/>
          <w:sz w:val="24"/>
          <w:szCs w:val="24"/>
        </w:rPr>
        <w:t xml:space="preserve"> </w:t>
      </w:r>
    </w:p>
    <w:p w14:paraId="68EDEE59"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Заказчик вправе рассмотреть предложение и принять независимую гарантию. В случае принятия Заказчиком решения о замене способа обеспечения, Заказчик осуществляет возврат денежных средств в течение 10 (десяти) рабочих дней после принятия независимой гарантии.</w:t>
      </w:r>
    </w:p>
    <w:p w14:paraId="0ADDBAB4" w14:textId="1107F53F" w:rsidR="008505A7" w:rsidRPr="00571936" w:rsidRDefault="00047F4F" w:rsidP="008505A7">
      <w:pPr>
        <w:widowControl w:val="0"/>
        <w:suppressAutoHyphens w:val="0"/>
        <w:ind w:firstLine="851"/>
        <w:rPr>
          <w:rFonts w:eastAsiaTheme="majorEastAsia" w:cs="Times New Roman"/>
          <w:b/>
          <w:bCs/>
          <w:kern w:val="32"/>
          <w:sz w:val="24"/>
          <w:szCs w:val="24"/>
        </w:rPr>
      </w:pPr>
      <w:r w:rsidRPr="00571936">
        <w:rPr>
          <w:rFonts w:eastAsiaTheme="majorEastAsia" w:cs="Times New Roman"/>
          <w:b/>
          <w:bCs/>
          <w:kern w:val="32"/>
          <w:sz w:val="24"/>
          <w:szCs w:val="24"/>
        </w:rPr>
        <w:t>2</w:t>
      </w:r>
      <w:r w:rsidR="008505A7" w:rsidRPr="00571936">
        <w:rPr>
          <w:rFonts w:eastAsiaTheme="majorEastAsia" w:cs="Times New Roman"/>
          <w:b/>
          <w:bCs/>
          <w:kern w:val="32"/>
          <w:sz w:val="24"/>
          <w:szCs w:val="24"/>
        </w:rPr>
        <w:t>.</w:t>
      </w:r>
      <w:r w:rsidR="00963675" w:rsidRPr="00571936">
        <w:rPr>
          <w:rFonts w:eastAsiaTheme="majorEastAsia" w:cs="Times New Roman"/>
          <w:b/>
          <w:bCs/>
          <w:kern w:val="32"/>
          <w:sz w:val="24"/>
          <w:szCs w:val="24"/>
        </w:rPr>
        <w:t>6</w:t>
      </w:r>
      <w:r w:rsidR="008505A7" w:rsidRPr="00571936">
        <w:rPr>
          <w:rFonts w:eastAsiaTheme="majorEastAsia" w:cs="Times New Roman"/>
          <w:b/>
          <w:bCs/>
          <w:kern w:val="32"/>
          <w:sz w:val="24"/>
          <w:szCs w:val="24"/>
        </w:rPr>
        <w:t>. Условия обеспечения исполнения Договора посредством предоставления независимой гарантии, исполнения обязательств, в том числе в период гарантийного срока (ст. 368 ГК РФ).</w:t>
      </w:r>
    </w:p>
    <w:p w14:paraId="77505438" w14:textId="6E9B538E" w:rsidR="008505A7" w:rsidRPr="00571936" w:rsidRDefault="00047F4F"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6</w:t>
      </w:r>
      <w:r w:rsidR="008505A7" w:rsidRPr="00571936">
        <w:rPr>
          <w:rFonts w:eastAsiaTheme="majorEastAsia" w:cs="Times New Roman"/>
          <w:bCs/>
          <w:kern w:val="32"/>
          <w:sz w:val="24"/>
          <w:szCs w:val="24"/>
        </w:rPr>
        <w:t xml:space="preserve">.1. Независимая гарантия исполнения обязательств, в том числе в период гарантийного срока, предоставляется Подрядчиком в соответствии с п. </w:t>
      </w: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5</w:t>
      </w:r>
      <w:r w:rsidR="008505A7" w:rsidRPr="00571936">
        <w:rPr>
          <w:rFonts w:eastAsiaTheme="majorEastAsia" w:cs="Times New Roman"/>
          <w:bCs/>
          <w:kern w:val="32"/>
          <w:sz w:val="24"/>
          <w:szCs w:val="24"/>
        </w:rPr>
        <w:t>.6 Договора, и, должна соответствовать требованиям, указанным в настоящем пункте Договора, а также требованиям раздела о независимых гарантиях (Приложение № 2) Общих условий договоров, размещенным по адресу: https://www.nornickel.ru/suppliers/contractual-documentation/#obshchie-usloviya-dogovorov на официальном сайте ПАО «ГМК «Норильский никель», в редакции на дату заключения Договора.</w:t>
      </w:r>
    </w:p>
    <w:p w14:paraId="5FBBD776"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Независимая гарантия исполнения обязательств по Договору, в том числе в период гарантийного срока должна отвечать следующим требованиям:</w:t>
      </w:r>
    </w:p>
    <w:p w14:paraId="4445B218" w14:textId="2E0B4271"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 должна быть оформлена в соответствии с Приложением № </w:t>
      </w:r>
      <w:r w:rsidR="00963675" w:rsidRPr="00571936">
        <w:rPr>
          <w:rFonts w:eastAsiaTheme="majorEastAsia" w:cs="Times New Roman"/>
          <w:bCs/>
          <w:kern w:val="32"/>
          <w:sz w:val="24"/>
          <w:szCs w:val="24"/>
        </w:rPr>
        <w:t>5</w:t>
      </w:r>
      <w:r w:rsidRPr="00571936">
        <w:rPr>
          <w:rFonts w:eastAsiaTheme="majorEastAsia" w:cs="Times New Roman"/>
          <w:bCs/>
          <w:kern w:val="32"/>
          <w:sz w:val="24"/>
          <w:szCs w:val="24"/>
        </w:rPr>
        <w:t xml:space="preserve"> к Договору;</w:t>
      </w:r>
    </w:p>
    <w:p w14:paraId="40CE0F98" w14:textId="6E12A0EA"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 должна быть оформлена на сумму </w:t>
      </w:r>
      <w:r w:rsidR="00684C30" w:rsidRPr="00571936">
        <w:rPr>
          <w:rFonts w:eastAsia="Calibri" w:cs="Times New Roman"/>
          <w:sz w:val="24"/>
          <w:szCs w:val="24"/>
          <w:lang w:eastAsia="ru-RU"/>
        </w:rPr>
        <w:t xml:space="preserve">__% </w:t>
      </w:r>
      <w:r w:rsidR="00684C30" w:rsidRPr="00571936">
        <w:rPr>
          <w:rFonts w:eastAsia="Calibri" w:cs="Times New Roman"/>
          <w:sz w:val="24"/>
          <w:szCs w:val="24"/>
          <w:vertAlign w:val="superscript"/>
          <w:lang w:eastAsia="ru-RU"/>
        </w:rPr>
        <w:footnoteReference w:id="6"/>
      </w:r>
      <w:r w:rsidR="00684C30" w:rsidRPr="00571936">
        <w:rPr>
          <w:rFonts w:eastAsiaTheme="majorEastAsia" w:cs="Times New Roman"/>
          <w:bCs/>
          <w:kern w:val="32"/>
          <w:sz w:val="24"/>
          <w:szCs w:val="24"/>
        </w:rPr>
        <w:t xml:space="preserve"> </w:t>
      </w:r>
      <w:r w:rsidRPr="00571936">
        <w:rPr>
          <w:rFonts w:eastAsiaTheme="majorEastAsia" w:cs="Times New Roman"/>
          <w:bCs/>
          <w:kern w:val="32"/>
          <w:sz w:val="24"/>
          <w:szCs w:val="24"/>
        </w:rPr>
        <w:t xml:space="preserve">(_______процентов) </w:t>
      </w:r>
      <w:r w:rsidR="00C7665A" w:rsidRPr="00571936">
        <w:rPr>
          <w:rFonts w:cs="Times New Roman"/>
          <w:sz w:val="24"/>
          <w:szCs w:val="24"/>
          <w:lang w:bidi="ru-RU"/>
        </w:rPr>
        <w:t>от наибольшей годовой стоимости работ (без учета НДС)</w:t>
      </w:r>
      <w:r w:rsidR="00435630" w:rsidRPr="00571936">
        <w:rPr>
          <w:rFonts w:eastAsiaTheme="majorEastAsia" w:cs="Times New Roman"/>
          <w:bCs/>
          <w:kern w:val="32"/>
          <w:sz w:val="24"/>
          <w:szCs w:val="24"/>
        </w:rPr>
        <w:t>, указанной в п. 2</w:t>
      </w:r>
      <w:r w:rsidRPr="00571936">
        <w:rPr>
          <w:rFonts w:eastAsiaTheme="majorEastAsia" w:cs="Times New Roman"/>
          <w:bCs/>
          <w:kern w:val="32"/>
          <w:sz w:val="24"/>
          <w:szCs w:val="24"/>
        </w:rPr>
        <w:t>.1 Договора;</w:t>
      </w:r>
    </w:p>
    <w:p w14:paraId="3C3921FF" w14:textId="446E96EC"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 должна иметь срок действия, истекающий не ранее предельного срока выполнения работ по Договору, указанного в п. </w:t>
      </w:r>
      <w:r w:rsidR="00C2406A" w:rsidRPr="00571936">
        <w:rPr>
          <w:rFonts w:eastAsiaTheme="majorEastAsia" w:cs="Times New Roman"/>
          <w:bCs/>
          <w:kern w:val="32"/>
          <w:sz w:val="24"/>
          <w:szCs w:val="24"/>
        </w:rPr>
        <w:t>1.2.</w:t>
      </w:r>
      <w:r w:rsidRPr="00571936">
        <w:rPr>
          <w:rFonts w:eastAsiaTheme="majorEastAsia" w:cs="Times New Roman"/>
          <w:bCs/>
          <w:kern w:val="32"/>
          <w:sz w:val="24"/>
          <w:szCs w:val="24"/>
        </w:rPr>
        <w:t xml:space="preserve"> Договора, увеличенного на продолжительность гарантийного срока, указанного в п. </w:t>
      </w:r>
      <w:r w:rsidR="00047F4F" w:rsidRPr="00571936">
        <w:rPr>
          <w:rFonts w:eastAsiaTheme="majorEastAsia" w:cs="Times New Roman"/>
          <w:bCs/>
          <w:kern w:val="32"/>
          <w:sz w:val="24"/>
          <w:szCs w:val="24"/>
        </w:rPr>
        <w:t>4</w:t>
      </w:r>
      <w:r w:rsidRPr="00571936">
        <w:rPr>
          <w:rFonts w:eastAsiaTheme="majorEastAsia" w:cs="Times New Roman"/>
          <w:bCs/>
          <w:kern w:val="32"/>
          <w:sz w:val="24"/>
          <w:szCs w:val="24"/>
        </w:rPr>
        <w:t>.1</w:t>
      </w:r>
      <w:r w:rsidR="009E4F66" w:rsidRPr="00571936">
        <w:rPr>
          <w:rFonts w:eastAsiaTheme="majorEastAsia" w:cs="Times New Roman"/>
          <w:bCs/>
          <w:kern w:val="32"/>
          <w:sz w:val="24"/>
          <w:szCs w:val="24"/>
        </w:rPr>
        <w:t>4</w:t>
      </w:r>
      <w:r w:rsidRPr="00571936">
        <w:rPr>
          <w:rFonts w:eastAsiaTheme="majorEastAsia" w:cs="Times New Roman"/>
          <w:bCs/>
          <w:kern w:val="32"/>
          <w:sz w:val="24"/>
          <w:szCs w:val="24"/>
        </w:rPr>
        <w:t xml:space="preserve"> настоящего Договора, плюс 45 (сорок пять) рабочих дней.</w:t>
      </w:r>
    </w:p>
    <w:p w14:paraId="76D9FD10" w14:textId="77777777"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Если за 45 (сорок пять) рабочих дней до даты истечения срока действия независимой гарантии Гарантийные обязательства Подрядчика не будут исполнены в полном объеме, соответствующая независимая гарантия каждый раз должна быть продлена Подрядчиком на 90 (девяносто) календарных дней в установленном законодательством порядке.</w:t>
      </w:r>
    </w:p>
    <w:p w14:paraId="23CE4F51" w14:textId="63FBCB68" w:rsidR="008505A7" w:rsidRPr="00571936" w:rsidRDefault="00047F4F"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2</w:t>
      </w:r>
      <w:r w:rsidR="008505A7" w:rsidRPr="00571936">
        <w:rPr>
          <w:rFonts w:eastAsiaTheme="majorEastAsia" w:cs="Times New Roman"/>
          <w:bCs/>
          <w:kern w:val="32"/>
          <w:sz w:val="24"/>
          <w:szCs w:val="24"/>
        </w:rPr>
        <w:t>.</w:t>
      </w:r>
      <w:r w:rsidR="00963675" w:rsidRPr="00571936">
        <w:rPr>
          <w:rFonts w:eastAsiaTheme="majorEastAsia" w:cs="Times New Roman"/>
          <w:bCs/>
          <w:kern w:val="32"/>
          <w:sz w:val="24"/>
          <w:szCs w:val="24"/>
        </w:rPr>
        <w:t>6</w:t>
      </w:r>
      <w:r w:rsidR="008505A7" w:rsidRPr="00571936">
        <w:rPr>
          <w:rFonts w:eastAsiaTheme="majorEastAsia" w:cs="Times New Roman"/>
          <w:bCs/>
          <w:kern w:val="32"/>
          <w:sz w:val="24"/>
          <w:szCs w:val="24"/>
        </w:rPr>
        <w:t xml:space="preserve">.2. В случае увеличения стоимости и/или продления сроков выполнения работ по договору, Подрядчик в течение </w:t>
      </w:r>
      <w:r w:rsidR="00EE6CC0">
        <w:rPr>
          <w:rFonts w:eastAsiaTheme="majorEastAsia" w:cs="Times New Roman"/>
          <w:bCs/>
          <w:kern w:val="32"/>
          <w:sz w:val="24"/>
          <w:szCs w:val="24"/>
        </w:rPr>
        <w:t xml:space="preserve">15 (пятнадцати) </w:t>
      </w:r>
      <w:r w:rsidR="008505A7" w:rsidRPr="00571936">
        <w:rPr>
          <w:rFonts w:eastAsiaTheme="majorEastAsia" w:cs="Times New Roman"/>
          <w:bCs/>
          <w:kern w:val="32"/>
          <w:sz w:val="24"/>
          <w:szCs w:val="24"/>
        </w:rPr>
        <w:t xml:space="preserve">рабочих дней с даты подписания Сторонами Дополнительного соглашения к Договору об изменении сроков выполнения работ и/или изменении стоимости работ, обязан предоставить изменение к действующей независимой гарантии исполнения обязательств о продлении срока ее действия и/или увеличения стоимости, или новую независимую гарантию исполнения обязательств на сумму, составляющую </w:t>
      </w:r>
      <w:r w:rsidR="00684C30" w:rsidRPr="00571936">
        <w:rPr>
          <w:rFonts w:eastAsia="Calibri" w:cs="Times New Roman"/>
          <w:sz w:val="24"/>
          <w:szCs w:val="24"/>
          <w:lang w:eastAsia="ru-RU"/>
        </w:rPr>
        <w:t xml:space="preserve">__% </w:t>
      </w:r>
      <w:r w:rsidR="00564D0F">
        <w:rPr>
          <w:rFonts w:eastAsia="Calibri" w:cs="Times New Roman"/>
          <w:sz w:val="24"/>
          <w:szCs w:val="24"/>
          <w:vertAlign w:val="superscript"/>
          <w:lang w:eastAsia="ru-RU"/>
        </w:rPr>
        <w:t>5</w:t>
      </w:r>
      <w:r w:rsidR="00514AC9" w:rsidRPr="00571936">
        <w:rPr>
          <w:rFonts w:eastAsiaTheme="majorEastAsia" w:cs="Times New Roman"/>
          <w:bCs/>
          <w:kern w:val="32"/>
          <w:sz w:val="24"/>
          <w:szCs w:val="24"/>
        </w:rPr>
        <w:t xml:space="preserve"> </w:t>
      </w:r>
      <w:r w:rsidR="008505A7" w:rsidRPr="00571936">
        <w:rPr>
          <w:rFonts w:eastAsiaTheme="majorEastAsia" w:cs="Times New Roman"/>
          <w:bCs/>
          <w:kern w:val="32"/>
          <w:sz w:val="24"/>
          <w:szCs w:val="24"/>
        </w:rPr>
        <w:t xml:space="preserve">(____ процентов) </w:t>
      </w:r>
      <w:r w:rsidR="007A4DF3" w:rsidRPr="00571936">
        <w:rPr>
          <w:rFonts w:cs="Times New Roman"/>
          <w:sz w:val="24"/>
          <w:szCs w:val="24"/>
          <w:lang w:bidi="ru-RU"/>
        </w:rPr>
        <w:t>от наибольшей годовой стоимости работ по Договору</w:t>
      </w:r>
      <w:r w:rsidR="007A4DF3" w:rsidRPr="00571936">
        <w:rPr>
          <w:rFonts w:eastAsiaTheme="majorEastAsia" w:cs="Times New Roman"/>
          <w:bCs/>
          <w:kern w:val="32"/>
          <w:sz w:val="24"/>
          <w:szCs w:val="24"/>
        </w:rPr>
        <w:t xml:space="preserve"> </w:t>
      </w:r>
      <w:r w:rsidR="008505A7" w:rsidRPr="00571936">
        <w:rPr>
          <w:rFonts w:eastAsiaTheme="majorEastAsia" w:cs="Times New Roman"/>
          <w:bCs/>
          <w:kern w:val="32"/>
          <w:sz w:val="24"/>
          <w:szCs w:val="24"/>
        </w:rPr>
        <w:t xml:space="preserve">(без учета НДС), срок действия которой должен истекать не ранее предельного срока выполнения работ, указанного в Дополнительном соглашении к Договору, увеличенного на продолжительность гарантийного срока, указанного в п. </w:t>
      </w:r>
      <w:r w:rsidRPr="00571936">
        <w:rPr>
          <w:rFonts w:eastAsiaTheme="majorEastAsia" w:cs="Times New Roman"/>
          <w:bCs/>
          <w:kern w:val="32"/>
          <w:sz w:val="24"/>
          <w:szCs w:val="24"/>
        </w:rPr>
        <w:t>4</w:t>
      </w:r>
      <w:r w:rsidR="008505A7" w:rsidRPr="00571936">
        <w:rPr>
          <w:rFonts w:eastAsiaTheme="majorEastAsia" w:cs="Times New Roman"/>
          <w:bCs/>
          <w:kern w:val="32"/>
          <w:sz w:val="24"/>
          <w:szCs w:val="24"/>
        </w:rPr>
        <w:t>.1</w:t>
      </w:r>
      <w:r w:rsidR="009E4F66" w:rsidRPr="00571936">
        <w:rPr>
          <w:rFonts w:eastAsiaTheme="majorEastAsia" w:cs="Times New Roman"/>
          <w:bCs/>
          <w:kern w:val="32"/>
          <w:sz w:val="24"/>
          <w:szCs w:val="24"/>
        </w:rPr>
        <w:t>4</w:t>
      </w:r>
      <w:r w:rsidR="008505A7" w:rsidRPr="00571936">
        <w:rPr>
          <w:rFonts w:eastAsiaTheme="majorEastAsia" w:cs="Times New Roman"/>
          <w:bCs/>
          <w:kern w:val="32"/>
          <w:sz w:val="24"/>
          <w:szCs w:val="24"/>
        </w:rPr>
        <w:t xml:space="preserve"> настоящего Договора, плюс 45 (сорок пять) рабочих дней. </w:t>
      </w:r>
    </w:p>
    <w:p w14:paraId="3CC59DAF" w14:textId="08C33955" w:rsidR="008505A7" w:rsidRPr="00571936" w:rsidRDefault="008505A7" w:rsidP="008505A7">
      <w:pPr>
        <w:widowControl w:val="0"/>
        <w:suppressAutoHyphens w:val="0"/>
        <w:ind w:firstLine="851"/>
        <w:rPr>
          <w:rFonts w:eastAsiaTheme="majorEastAsia" w:cs="Times New Roman"/>
          <w:bCs/>
          <w:kern w:val="32"/>
          <w:sz w:val="24"/>
          <w:szCs w:val="24"/>
        </w:rPr>
      </w:pPr>
      <w:r w:rsidRPr="00571936">
        <w:rPr>
          <w:rFonts w:eastAsiaTheme="majorEastAsia" w:cs="Times New Roman"/>
          <w:bCs/>
          <w:kern w:val="32"/>
          <w:sz w:val="24"/>
          <w:szCs w:val="24"/>
        </w:rPr>
        <w:t xml:space="preserve">В случае невозможности продления банковской гарантии по Договору в указанный срок Подрядчик обязан предоставить обеспечительный платеж в размере </w:t>
      </w:r>
      <w:r w:rsidR="00684C30" w:rsidRPr="00571936">
        <w:rPr>
          <w:rFonts w:eastAsia="Calibri" w:cs="Times New Roman"/>
          <w:sz w:val="24"/>
          <w:szCs w:val="24"/>
          <w:lang w:eastAsia="ru-RU"/>
        </w:rPr>
        <w:t xml:space="preserve">__% </w:t>
      </w:r>
      <w:r w:rsidR="00564D0F">
        <w:rPr>
          <w:rFonts w:eastAsia="Calibri" w:cs="Times New Roman"/>
          <w:sz w:val="24"/>
          <w:szCs w:val="24"/>
          <w:vertAlign w:val="superscript"/>
          <w:lang w:eastAsia="ru-RU"/>
        </w:rPr>
        <w:t>5</w:t>
      </w:r>
      <w:bookmarkStart w:id="3" w:name="_GoBack"/>
      <w:bookmarkEnd w:id="3"/>
      <w:r w:rsidR="00684C30" w:rsidRPr="00571936">
        <w:rPr>
          <w:rFonts w:eastAsiaTheme="majorEastAsia" w:cs="Times New Roman"/>
          <w:bCs/>
          <w:kern w:val="32"/>
          <w:sz w:val="24"/>
          <w:szCs w:val="24"/>
        </w:rPr>
        <w:t xml:space="preserve"> </w:t>
      </w:r>
      <w:r w:rsidRPr="00571936">
        <w:rPr>
          <w:rFonts w:eastAsiaTheme="majorEastAsia" w:cs="Times New Roman"/>
          <w:bCs/>
          <w:kern w:val="32"/>
          <w:sz w:val="24"/>
          <w:szCs w:val="24"/>
        </w:rPr>
        <w:t xml:space="preserve">(______ </w:t>
      </w:r>
      <w:r w:rsidRPr="00571936">
        <w:rPr>
          <w:rFonts w:eastAsiaTheme="majorEastAsia" w:cs="Times New Roman"/>
          <w:bCs/>
          <w:kern w:val="32"/>
          <w:sz w:val="24"/>
          <w:szCs w:val="24"/>
        </w:rPr>
        <w:lastRenderedPageBreak/>
        <w:t xml:space="preserve">процентов) </w:t>
      </w:r>
      <w:r w:rsidR="007A4DF3" w:rsidRPr="00571936">
        <w:rPr>
          <w:rFonts w:cs="Times New Roman"/>
          <w:sz w:val="24"/>
          <w:szCs w:val="24"/>
          <w:lang w:bidi="ru-RU"/>
        </w:rPr>
        <w:t>от наибольшей годовой стоимости работ</w:t>
      </w:r>
      <w:r w:rsidRPr="00571936">
        <w:rPr>
          <w:rFonts w:eastAsiaTheme="majorEastAsia" w:cs="Times New Roman"/>
          <w:bCs/>
          <w:kern w:val="32"/>
          <w:sz w:val="24"/>
          <w:szCs w:val="24"/>
        </w:rPr>
        <w:t xml:space="preserve"> по Договору (без учета НДС). Обеспечительный платеж должен быть предоставлен Подрядчиком не позднее, чем за </w:t>
      </w:r>
      <w:r w:rsidR="00EE6CC0">
        <w:rPr>
          <w:rFonts w:eastAsiaTheme="majorEastAsia" w:cs="Times New Roman"/>
          <w:bCs/>
          <w:kern w:val="32"/>
          <w:sz w:val="24"/>
          <w:szCs w:val="24"/>
        </w:rPr>
        <w:t xml:space="preserve">45 </w:t>
      </w:r>
      <w:r w:rsidRPr="00571936">
        <w:rPr>
          <w:rFonts w:eastAsiaTheme="majorEastAsia" w:cs="Times New Roman"/>
          <w:bCs/>
          <w:kern w:val="32"/>
          <w:sz w:val="24"/>
          <w:szCs w:val="24"/>
        </w:rPr>
        <w:t>(сорок</w:t>
      </w:r>
      <w:r w:rsidR="00EE6CC0">
        <w:rPr>
          <w:rFonts w:eastAsiaTheme="majorEastAsia" w:cs="Times New Roman"/>
          <w:bCs/>
          <w:kern w:val="32"/>
          <w:sz w:val="24"/>
          <w:szCs w:val="24"/>
        </w:rPr>
        <w:t xml:space="preserve"> пять</w:t>
      </w:r>
      <w:r w:rsidRPr="00571936">
        <w:rPr>
          <w:rFonts w:eastAsiaTheme="majorEastAsia" w:cs="Times New Roman"/>
          <w:bCs/>
          <w:kern w:val="32"/>
          <w:sz w:val="24"/>
          <w:szCs w:val="24"/>
        </w:rPr>
        <w:t>) рабочих дней до даты истечения срока действия банковской гарантии. В случае неисполнения данной обязанности в указанный срок Заказчик вправе расторгнуть Договор в одностороннем внесудебном порядке и потребовать возмещения причиненных таким расторжением убытков в полном объеме</w:t>
      </w:r>
      <w:r w:rsidR="0076442F" w:rsidRPr="00571936">
        <w:rPr>
          <w:rFonts w:eastAsiaTheme="majorEastAsia" w:cs="Times New Roman"/>
          <w:bCs/>
          <w:kern w:val="32"/>
          <w:sz w:val="24"/>
          <w:szCs w:val="24"/>
        </w:rPr>
        <w:t>.</w:t>
      </w:r>
    </w:p>
    <w:p w14:paraId="009CDE57" w14:textId="77777777" w:rsidR="00640BE4" w:rsidRPr="00571936" w:rsidRDefault="00640BE4" w:rsidP="0089240F">
      <w:pPr>
        <w:widowControl w:val="0"/>
        <w:suppressAutoHyphens w:val="0"/>
        <w:ind w:firstLine="851"/>
        <w:rPr>
          <w:rFonts w:cs="Times New Roman"/>
          <w:i/>
          <w:sz w:val="24"/>
          <w:szCs w:val="24"/>
        </w:rPr>
      </w:pPr>
    </w:p>
    <w:p w14:paraId="0A873F73" w14:textId="44F83747" w:rsidR="00DB445A" w:rsidRPr="00571936" w:rsidRDefault="00DB445A" w:rsidP="0089240F">
      <w:pPr>
        <w:pStyle w:val="1"/>
        <w:keepNext w:val="0"/>
        <w:widowControl w:val="0"/>
        <w:tabs>
          <w:tab w:val="clear" w:pos="6805"/>
          <w:tab w:val="num" w:pos="284"/>
        </w:tabs>
        <w:suppressAutoHyphens w:val="0"/>
        <w:spacing w:before="0" w:after="0"/>
        <w:ind w:left="0" w:firstLine="851"/>
      </w:pPr>
      <w:r w:rsidRPr="00571936">
        <w:t>Права и обязанности Сторон</w:t>
      </w:r>
    </w:p>
    <w:p w14:paraId="0199E0DE" w14:textId="77777777" w:rsidR="00DB445A" w:rsidRPr="00571936" w:rsidRDefault="00DB445A" w:rsidP="008D599B">
      <w:pPr>
        <w:pStyle w:val="1"/>
        <w:keepNext w:val="0"/>
        <w:widowControl w:val="0"/>
        <w:numPr>
          <w:ilvl w:val="1"/>
          <w:numId w:val="7"/>
        </w:numPr>
        <w:suppressAutoHyphens w:val="0"/>
        <w:spacing w:before="0" w:after="0"/>
        <w:ind w:left="0" w:firstLine="709"/>
        <w:jc w:val="both"/>
      </w:pPr>
      <w:r w:rsidRPr="00571936">
        <w:t>Подрядчик обязан:</w:t>
      </w:r>
    </w:p>
    <w:p w14:paraId="7FEB67FE" w14:textId="55A9135E" w:rsidR="0048341D" w:rsidRPr="008D599B" w:rsidRDefault="008C3BAB" w:rsidP="008D599B">
      <w:pPr>
        <w:pStyle w:val="afe"/>
        <w:widowControl w:val="0"/>
        <w:numPr>
          <w:ilvl w:val="2"/>
          <w:numId w:val="7"/>
        </w:numPr>
        <w:suppressAutoHyphens w:val="0"/>
        <w:rPr>
          <w:rFonts w:cs="Times New Roman"/>
          <w:sz w:val="24"/>
          <w:szCs w:val="24"/>
        </w:rPr>
      </w:pPr>
      <w:r w:rsidRPr="008D599B">
        <w:rPr>
          <w:rFonts w:cs="Times New Roman"/>
          <w:sz w:val="24"/>
          <w:szCs w:val="24"/>
        </w:rPr>
        <w:t>Выполнить работы с применением материалов и оборудования</w:t>
      </w:r>
      <w:r w:rsidR="00EF6923" w:rsidRPr="008D599B">
        <w:rPr>
          <w:rFonts w:cs="Times New Roman"/>
          <w:sz w:val="24"/>
          <w:szCs w:val="24"/>
        </w:rPr>
        <w:t xml:space="preserve"> собственности Подрядчика</w:t>
      </w:r>
      <w:r w:rsidR="0048341D" w:rsidRPr="008D599B">
        <w:rPr>
          <w:rFonts w:cs="Times New Roman"/>
          <w:b/>
          <w:sz w:val="24"/>
          <w:szCs w:val="24"/>
        </w:rPr>
        <w:t xml:space="preserve"> </w:t>
      </w:r>
      <w:r w:rsidR="0048341D" w:rsidRPr="008D599B">
        <w:rPr>
          <w:rFonts w:cs="Times New Roman"/>
          <w:sz w:val="24"/>
          <w:szCs w:val="24"/>
        </w:rPr>
        <w:t>указанных в Перечне материалов и оборудования для производства работ (Приложение № 3 к Договору).</w:t>
      </w:r>
    </w:p>
    <w:p w14:paraId="652541E9" w14:textId="39EFB110" w:rsidR="00B82040" w:rsidRPr="00571936" w:rsidRDefault="00F5468A" w:rsidP="008D599B">
      <w:pPr>
        <w:pStyle w:val="1"/>
        <w:keepNext w:val="0"/>
        <w:widowControl w:val="0"/>
        <w:numPr>
          <w:ilvl w:val="2"/>
          <w:numId w:val="7"/>
        </w:numPr>
        <w:tabs>
          <w:tab w:val="clear" w:pos="1985"/>
          <w:tab w:val="left" w:pos="1418"/>
        </w:tabs>
        <w:suppressAutoHyphens w:val="0"/>
        <w:spacing w:before="0" w:after="0"/>
        <w:jc w:val="both"/>
        <w:rPr>
          <w:b w:val="0"/>
        </w:rPr>
      </w:pPr>
      <w:r w:rsidRPr="00571936">
        <w:rPr>
          <w:b w:val="0"/>
        </w:rPr>
        <w:t>М</w:t>
      </w:r>
      <w:r w:rsidR="00B82040" w:rsidRPr="00571936">
        <w:rPr>
          <w:b w:val="0"/>
        </w:rPr>
        <w:t>атериалы и оборудование</w:t>
      </w:r>
      <w:r w:rsidRPr="00571936">
        <w:rPr>
          <w:b w:val="0"/>
        </w:rPr>
        <w:t xml:space="preserve"> собственности Подряд</w:t>
      </w:r>
      <w:r w:rsidR="0048341D" w:rsidRPr="00571936">
        <w:rPr>
          <w:b w:val="0"/>
        </w:rPr>
        <w:t>чика, указанные в Приложении № 3</w:t>
      </w:r>
      <w:r w:rsidR="008D599B">
        <w:rPr>
          <w:b w:val="0"/>
        </w:rPr>
        <w:t xml:space="preserve"> к Договору</w:t>
      </w:r>
      <w:r w:rsidRPr="00571936">
        <w:rPr>
          <w:b w:val="0"/>
        </w:rPr>
        <w:t xml:space="preserve">, а также </w:t>
      </w:r>
      <w:r w:rsidR="0076442F" w:rsidRPr="00571936">
        <w:rPr>
          <w:b w:val="0"/>
        </w:rPr>
        <w:t xml:space="preserve">любые дополнительно </w:t>
      </w:r>
      <w:r w:rsidRPr="00571936">
        <w:rPr>
          <w:b w:val="0"/>
        </w:rPr>
        <w:t xml:space="preserve">закупленные им </w:t>
      </w:r>
      <w:r w:rsidR="00435630" w:rsidRPr="00571936">
        <w:rPr>
          <w:b w:val="0"/>
        </w:rPr>
        <w:t>мате</w:t>
      </w:r>
      <w:r w:rsidR="008D599B">
        <w:rPr>
          <w:b w:val="0"/>
        </w:rPr>
        <w:t>риалы в соответствии с п.2.4</w:t>
      </w:r>
      <w:r w:rsidR="0076442F" w:rsidRPr="00571936">
        <w:rPr>
          <w:b w:val="0"/>
        </w:rPr>
        <w:t>.</w:t>
      </w:r>
      <w:r w:rsidRPr="00571936">
        <w:rPr>
          <w:b w:val="0"/>
        </w:rPr>
        <w:t xml:space="preserve"> Договора,</w:t>
      </w:r>
      <w:r w:rsidR="00B82040" w:rsidRPr="00571936">
        <w:rPr>
          <w:b w:val="0"/>
        </w:rPr>
        <w:t xml:space="preserve"> должны иметь соответствующие сертификаты, технические паспорта и другие документы, удостоверяющие качество и соответствие государственным стандартам и техническим условиям. Копии сертификатов и другой технической документации должны быть предоставлены Заказчику не позднее чем за </w:t>
      </w:r>
      <w:r w:rsidR="00531267" w:rsidRPr="00571936">
        <w:rPr>
          <w:b w:val="0"/>
        </w:rPr>
        <w:t>5</w:t>
      </w:r>
      <w:r w:rsidR="00B82040" w:rsidRPr="00571936">
        <w:rPr>
          <w:b w:val="0"/>
        </w:rPr>
        <w:t xml:space="preserve"> (</w:t>
      </w:r>
      <w:r w:rsidR="00531267" w:rsidRPr="00571936">
        <w:rPr>
          <w:b w:val="0"/>
        </w:rPr>
        <w:t>пять</w:t>
      </w:r>
      <w:r w:rsidR="00B82040" w:rsidRPr="00571936">
        <w:rPr>
          <w:b w:val="0"/>
        </w:rPr>
        <w:t>) дней до начала выполнения работ с их применением.</w:t>
      </w:r>
    </w:p>
    <w:p w14:paraId="3F2CB048" w14:textId="10081DA6" w:rsidR="00DB445A" w:rsidRPr="00571936" w:rsidRDefault="00D17DC7" w:rsidP="008D599B">
      <w:pPr>
        <w:pStyle w:val="1"/>
        <w:keepNext w:val="0"/>
        <w:widowControl w:val="0"/>
        <w:numPr>
          <w:ilvl w:val="0"/>
          <w:numId w:val="0"/>
        </w:numPr>
        <w:tabs>
          <w:tab w:val="left" w:pos="1418"/>
        </w:tabs>
        <w:suppressAutoHyphens w:val="0"/>
        <w:spacing w:before="0" w:after="0"/>
        <w:ind w:firstLine="709"/>
        <w:jc w:val="both"/>
        <w:rPr>
          <w:b w:val="0"/>
        </w:rPr>
      </w:pPr>
      <w:r w:rsidRPr="00571936">
        <w:rPr>
          <w:b w:val="0"/>
        </w:rPr>
        <w:t>Подрядчик несет ответственность за</w:t>
      </w:r>
      <w:r w:rsidR="00F5468A" w:rsidRPr="00571936">
        <w:rPr>
          <w:b w:val="0"/>
        </w:rPr>
        <w:t xml:space="preserve"> применение при производстве работ</w:t>
      </w:r>
      <w:r w:rsidRPr="00571936">
        <w:rPr>
          <w:b w:val="0"/>
        </w:rPr>
        <w:t xml:space="preserve"> материалов и оборудования</w:t>
      </w:r>
      <w:r w:rsidR="00F5468A" w:rsidRPr="00571936">
        <w:rPr>
          <w:b w:val="0"/>
        </w:rPr>
        <w:t xml:space="preserve"> собственности Подрядчика, указанных в Приложении № </w:t>
      </w:r>
      <w:r w:rsidR="00C2406A" w:rsidRPr="00571936">
        <w:rPr>
          <w:b w:val="0"/>
        </w:rPr>
        <w:t>3</w:t>
      </w:r>
      <w:r w:rsidR="008D599B">
        <w:rPr>
          <w:b w:val="0"/>
        </w:rPr>
        <w:t xml:space="preserve"> к Договору</w:t>
      </w:r>
      <w:r w:rsidR="00C2406A" w:rsidRPr="00571936">
        <w:rPr>
          <w:b w:val="0"/>
        </w:rPr>
        <w:t xml:space="preserve"> </w:t>
      </w:r>
      <w:r w:rsidR="00F5468A" w:rsidRPr="00571936">
        <w:rPr>
          <w:b w:val="0"/>
        </w:rPr>
        <w:t>ненадлежащего качества</w:t>
      </w:r>
      <w:r w:rsidRPr="00571936">
        <w:rPr>
          <w:b w:val="0"/>
        </w:rPr>
        <w:t xml:space="preserve"> </w:t>
      </w:r>
      <w:r w:rsidR="00F5468A" w:rsidRPr="00571936">
        <w:rPr>
          <w:b w:val="0"/>
        </w:rPr>
        <w:t>и/или</w:t>
      </w:r>
      <w:r w:rsidRPr="00571936">
        <w:rPr>
          <w:b w:val="0"/>
        </w:rPr>
        <w:t xml:space="preserve"> обремененных правами третьих лиц.</w:t>
      </w:r>
    </w:p>
    <w:p w14:paraId="30739678" w14:textId="7BC89309" w:rsidR="00364B9A" w:rsidRPr="00571936" w:rsidRDefault="00364B9A" w:rsidP="008D599B">
      <w:pPr>
        <w:pStyle w:val="1"/>
        <w:keepNext w:val="0"/>
        <w:widowControl w:val="0"/>
        <w:numPr>
          <w:ilvl w:val="2"/>
          <w:numId w:val="7"/>
        </w:numPr>
        <w:tabs>
          <w:tab w:val="clear" w:pos="1985"/>
          <w:tab w:val="left" w:pos="1418"/>
        </w:tabs>
        <w:suppressAutoHyphens w:val="0"/>
        <w:spacing w:before="0" w:after="0"/>
        <w:jc w:val="both"/>
        <w:rPr>
          <w:b w:val="0"/>
        </w:rPr>
      </w:pPr>
      <w:r w:rsidRPr="00571936">
        <w:rPr>
          <w:b w:val="0"/>
        </w:rPr>
        <w:t xml:space="preserve">Материалы </w:t>
      </w:r>
      <w:r w:rsidR="000200EE" w:rsidRPr="00571936">
        <w:rPr>
          <w:b w:val="0"/>
        </w:rPr>
        <w:t>и</w:t>
      </w:r>
      <w:r w:rsidRPr="00571936">
        <w:rPr>
          <w:b w:val="0"/>
        </w:rPr>
        <w:t>/или оборудование</w:t>
      </w:r>
      <w:r w:rsidR="000200EE" w:rsidRPr="00571936">
        <w:rPr>
          <w:b w:val="0"/>
        </w:rPr>
        <w:t xml:space="preserve"> </w:t>
      </w:r>
      <w:r w:rsidRPr="00571936">
        <w:rPr>
          <w:b w:val="0"/>
        </w:rPr>
        <w:t xml:space="preserve">собственности Подрядчика, использованные и/или смонтированные Подрядчиком при производстве работ, переходят в собственность Заказчика вместе с результатом работ в соответствии с </w:t>
      </w:r>
      <w:r w:rsidR="00783982" w:rsidRPr="00571936">
        <w:rPr>
          <w:b w:val="0"/>
        </w:rPr>
        <w:t>условиями</w:t>
      </w:r>
      <w:r w:rsidR="00986523" w:rsidRPr="00571936">
        <w:rPr>
          <w:b w:val="0"/>
        </w:rPr>
        <w:t xml:space="preserve"> </w:t>
      </w:r>
      <w:r w:rsidRPr="00571936">
        <w:rPr>
          <w:b w:val="0"/>
        </w:rPr>
        <w:t>Договора.</w:t>
      </w:r>
    </w:p>
    <w:p w14:paraId="7011AE45" w14:textId="10C77071" w:rsidR="00DB445A" w:rsidRPr="00571936" w:rsidRDefault="00DB445A" w:rsidP="008D599B">
      <w:pPr>
        <w:pStyle w:val="1"/>
        <w:keepNext w:val="0"/>
        <w:widowControl w:val="0"/>
        <w:numPr>
          <w:ilvl w:val="2"/>
          <w:numId w:val="7"/>
        </w:numPr>
        <w:tabs>
          <w:tab w:val="clear" w:pos="1985"/>
          <w:tab w:val="left" w:pos="1418"/>
        </w:tabs>
        <w:suppressAutoHyphens w:val="0"/>
        <w:spacing w:before="0" w:after="0"/>
        <w:jc w:val="both"/>
        <w:rPr>
          <w:b w:val="0"/>
        </w:rPr>
      </w:pPr>
      <w:r w:rsidRPr="00571936">
        <w:rPr>
          <w:b w:val="0"/>
        </w:rPr>
        <w:t xml:space="preserve">Выполнить работу с надлежащим качеством, в соответствии с настоящим Договором, </w:t>
      </w:r>
      <w:r w:rsidR="0048341D" w:rsidRPr="00571936">
        <w:rPr>
          <w:b w:val="0"/>
        </w:rPr>
        <w:t>Техническим заданием (</w:t>
      </w:r>
      <w:r w:rsidR="008D599B">
        <w:rPr>
          <w:b w:val="0"/>
        </w:rPr>
        <w:t>П</w:t>
      </w:r>
      <w:r w:rsidR="0048341D" w:rsidRPr="00571936">
        <w:rPr>
          <w:b w:val="0"/>
        </w:rPr>
        <w:t>риложение №1 к Договору) и проектной документацией,</w:t>
      </w:r>
      <w:r w:rsidRPr="00571936">
        <w:rPr>
          <w:b w:val="0"/>
        </w:rPr>
        <w:t xml:space="preserve"> а также с соблюдением действующих правил и нормативных документов.</w:t>
      </w:r>
    </w:p>
    <w:p w14:paraId="448BDBFE" w14:textId="0F52696C" w:rsidR="00DB445A" w:rsidRPr="00571936" w:rsidRDefault="00DB445A" w:rsidP="008D599B">
      <w:pPr>
        <w:pStyle w:val="1"/>
        <w:keepNext w:val="0"/>
        <w:widowControl w:val="0"/>
        <w:numPr>
          <w:ilvl w:val="2"/>
          <w:numId w:val="7"/>
        </w:numPr>
        <w:tabs>
          <w:tab w:val="clear" w:pos="1985"/>
          <w:tab w:val="left" w:pos="1418"/>
        </w:tabs>
        <w:suppressAutoHyphens w:val="0"/>
        <w:spacing w:before="0" w:after="0"/>
        <w:jc w:val="both"/>
        <w:rPr>
          <w:b w:val="0"/>
        </w:rPr>
      </w:pPr>
      <w:r w:rsidRPr="00571936">
        <w:rPr>
          <w:b w:val="0"/>
        </w:rPr>
        <w:t xml:space="preserve">В случае возникновения обстоятельств, замедляющих ход работ, делающих дальнейшее продолжение работ невозможным либо влекущих невозможность выполнения работ с надлежащим качеством, Подрядчик обязан немедленно в письменном виде поставить об этом в известность Заказчика. Подрядчик, не предупредивший Заказчика об указанных обстоятельствах, либо продолживший работы, не дожидаясь ответа от Заказчика или несмотря на указание Заказчика о прекращении работ, не вправе ссылаться на указанные обстоятельства при применении к нему Заказчиком мер ответственности, предусмотренных разделом </w:t>
      </w:r>
      <w:r w:rsidR="008365EF" w:rsidRPr="00571936">
        <w:rPr>
          <w:b w:val="0"/>
        </w:rPr>
        <w:t>5</w:t>
      </w:r>
      <w:r w:rsidRPr="00571936">
        <w:rPr>
          <w:b w:val="0"/>
        </w:rPr>
        <w:t xml:space="preserve"> Договора.</w:t>
      </w:r>
    </w:p>
    <w:p w14:paraId="44837152" w14:textId="77777777" w:rsidR="00DB445A" w:rsidRPr="00571936" w:rsidRDefault="00DB445A" w:rsidP="008D599B">
      <w:pPr>
        <w:pStyle w:val="1"/>
        <w:keepNext w:val="0"/>
        <w:widowControl w:val="0"/>
        <w:numPr>
          <w:ilvl w:val="2"/>
          <w:numId w:val="7"/>
        </w:numPr>
        <w:tabs>
          <w:tab w:val="clear" w:pos="1985"/>
          <w:tab w:val="left" w:pos="1418"/>
        </w:tabs>
        <w:suppressAutoHyphens w:val="0"/>
        <w:spacing w:before="0" w:after="0"/>
        <w:jc w:val="both"/>
        <w:rPr>
          <w:b w:val="0"/>
        </w:rPr>
      </w:pPr>
      <w:r w:rsidRPr="00571936">
        <w:rPr>
          <w:b w:val="0"/>
        </w:rPr>
        <w:t xml:space="preserve">Выполнить работы своими силами либо с </w:t>
      </w:r>
      <w:r w:rsidR="0010284D" w:rsidRPr="00571936">
        <w:rPr>
          <w:b w:val="0"/>
        </w:rPr>
        <w:t xml:space="preserve">привлечением </w:t>
      </w:r>
      <w:r w:rsidRPr="00571936">
        <w:rPr>
          <w:b w:val="0"/>
        </w:rPr>
        <w:t>субподрядчиков</w:t>
      </w:r>
      <w:r w:rsidR="0010284D" w:rsidRPr="00571936">
        <w:rPr>
          <w:b w:val="0"/>
        </w:rPr>
        <w:t>, согласованных предварительно с Заказчиком</w:t>
      </w:r>
      <w:r w:rsidRPr="00571936">
        <w:rPr>
          <w:b w:val="0"/>
        </w:rPr>
        <w:t>.</w:t>
      </w:r>
    </w:p>
    <w:p w14:paraId="019F2CA9" w14:textId="77777777" w:rsidR="00DB445A" w:rsidRPr="00571936" w:rsidRDefault="00DB445A" w:rsidP="008D599B">
      <w:pPr>
        <w:widowControl w:val="0"/>
        <w:suppressAutoHyphens w:val="0"/>
        <w:rPr>
          <w:rFonts w:cs="Times New Roman"/>
          <w:sz w:val="24"/>
          <w:szCs w:val="24"/>
        </w:rPr>
      </w:pPr>
      <w:r w:rsidRPr="00571936">
        <w:rPr>
          <w:rFonts w:cs="Times New Roman"/>
          <w:sz w:val="24"/>
          <w:szCs w:val="24"/>
        </w:rPr>
        <w:t>Заказчик направляет ответ о согласовании кандидатуры субподрядчика либо мотивированный отказ в течение 15 (пятнадцати) рабочих дней с момента получения запроса</w:t>
      </w:r>
      <w:r w:rsidR="0010284D" w:rsidRPr="00571936">
        <w:rPr>
          <w:rFonts w:cs="Times New Roman"/>
          <w:sz w:val="24"/>
          <w:szCs w:val="24"/>
        </w:rPr>
        <w:t xml:space="preserve"> Подрядчика</w:t>
      </w:r>
      <w:r w:rsidRPr="00571936">
        <w:rPr>
          <w:rFonts w:cs="Times New Roman"/>
          <w:sz w:val="24"/>
          <w:szCs w:val="24"/>
        </w:rPr>
        <w:t xml:space="preserve">. </w:t>
      </w:r>
    </w:p>
    <w:p w14:paraId="52810903" w14:textId="09511411" w:rsidR="00DB445A" w:rsidRPr="00571936" w:rsidRDefault="00DB445A" w:rsidP="008D599B">
      <w:pPr>
        <w:pStyle w:val="1"/>
        <w:keepNext w:val="0"/>
        <w:widowControl w:val="0"/>
        <w:numPr>
          <w:ilvl w:val="2"/>
          <w:numId w:val="7"/>
        </w:numPr>
        <w:tabs>
          <w:tab w:val="clear" w:pos="1985"/>
          <w:tab w:val="left" w:pos="1418"/>
        </w:tabs>
        <w:suppressAutoHyphens w:val="0"/>
        <w:spacing w:before="0" w:after="0"/>
        <w:jc w:val="both"/>
        <w:rPr>
          <w:b w:val="0"/>
        </w:rPr>
      </w:pPr>
      <w:r w:rsidRPr="00571936">
        <w:rPr>
          <w:b w:val="0"/>
        </w:rPr>
        <w:t xml:space="preserve">Передать результат работ Заказчику в порядке, определенном разделом </w:t>
      </w:r>
      <w:r w:rsidR="00C2406A" w:rsidRPr="00571936">
        <w:rPr>
          <w:b w:val="0"/>
        </w:rPr>
        <w:t>5</w:t>
      </w:r>
      <w:r w:rsidRPr="00571936">
        <w:rPr>
          <w:b w:val="0"/>
        </w:rPr>
        <w:t xml:space="preserve"> Договора.</w:t>
      </w:r>
    </w:p>
    <w:p w14:paraId="34D8439A" w14:textId="459DCDBA" w:rsidR="00B912B9" w:rsidRPr="00571936" w:rsidRDefault="00DB445A" w:rsidP="008D599B">
      <w:pPr>
        <w:pStyle w:val="1"/>
        <w:keepNext w:val="0"/>
        <w:widowControl w:val="0"/>
        <w:numPr>
          <w:ilvl w:val="2"/>
          <w:numId w:val="7"/>
        </w:numPr>
        <w:tabs>
          <w:tab w:val="clear" w:pos="1985"/>
          <w:tab w:val="left" w:pos="1418"/>
        </w:tabs>
        <w:suppressAutoHyphens w:val="0"/>
        <w:spacing w:before="0" w:after="0"/>
        <w:jc w:val="both"/>
        <w:rPr>
          <w:b w:val="0"/>
        </w:rPr>
      </w:pPr>
      <w:r w:rsidRPr="00571936">
        <w:rPr>
          <w:b w:val="0"/>
        </w:rPr>
        <w:t>В соответствии с п</w:t>
      </w:r>
      <w:r w:rsidR="005E2B32" w:rsidRPr="00571936">
        <w:rPr>
          <w:b w:val="0"/>
        </w:rPr>
        <w:t>унктами</w:t>
      </w:r>
      <w:r w:rsidR="00520836" w:rsidRPr="00571936">
        <w:rPr>
          <w:b w:val="0"/>
        </w:rPr>
        <w:t xml:space="preserve"> 4.9 и 4.11</w:t>
      </w:r>
      <w:r w:rsidRPr="00571936">
        <w:rPr>
          <w:b w:val="0"/>
        </w:rPr>
        <w:t xml:space="preserve"> Договора без дополнительной оплаты исправить по требованию Заказчика и в установленный Заказчиком срок все выявленные недостатки работ и их результата.</w:t>
      </w:r>
      <w:r w:rsidR="0010284D" w:rsidRPr="00571936">
        <w:rPr>
          <w:b w:val="0"/>
        </w:rPr>
        <w:t xml:space="preserve"> </w:t>
      </w:r>
    </w:p>
    <w:p w14:paraId="51EA3CF9" w14:textId="1B4B00B4" w:rsidR="002B08D2" w:rsidRPr="00571936" w:rsidRDefault="00043C47" w:rsidP="008D599B">
      <w:pPr>
        <w:pStyle w:val="afe"/>
        <w:numPr>
          <w:ilvl w:val="2"/>
          <w:numId w:val="7"/>
        </w:numPr>
        <w:tabs>
          <w:tab w:val="clear" w:pos="1985"/>
          <w:tab w:val="num" w:pos="1418"/>
        </w:tabs>
        <w:rPr>
          <w:rFonts w:cs="Times New Roman"/>
          <w:sz w:val="24"/>
          <w:szCs w:val="24"/>
        </w:rPr>
      </w:pPr>
      <w:r w:rsidRPr="00571936">
        <w:rPr>
          <w:rFonts w:cs="Times New Roman"/>
          <w:sz w:val="24"/>
          <w:szCs w:val="24"/>
        </w:rPr>
        <w:t>При выполнении работ по Договору соблюдать требования промышленной безопасности и охраны труда, определенные государственными нормативными документами и локальными актами, утвержденными Заказчиком, с которыми Подрядчик ознакомлен при заключении Договора. Подписание Договора Подрядчиком свидетельствует об ознакомлении с указанным документами.</w:t>
      </w:r>
    </w:p>
    <w:p w14:paraId="2766CC0A" w14:textId="15531F80" w:rsidR="00043C47" w:rsidRPr="00571936" w:rsidRDefault="00043C47" w:rsidP="008D599B">
      <w:pPr>
        <w:pStyle w:val="afe"/>
        <w:numPr>
          <w:ilvl w:val="2"/>
          <w:numId w:val="7"/>
        </w:numPr>
        <w:tabs>
          <w:tab w:val="clear" w:pos="1985"/>
          <w:tab w:val="num" w:pos="1418"/>
        </w:tabs>
        <w:rPr>
          <w:rFonts w:cs="Times New Roman"/>
          <w:sz w:val="24"/>
          <w:szCs w:val="24"/>
        </w:rPr>
      </w:pPr>
      <w:r w:rsidRPr="00571936">
        <w:rPr>
          <w:rFonts w:cs="Times New Roman"/>
          <w:sz w:val="24"/>
          <w:szCs w:val="24"/>
        </w:rPr>
        <w:lastRenderedPageBreak/>
        <w:t>Соблюдать при выполнении работ требования экологического законодательства в пределах своих обязанностей по Договору. Самостоятельно и за свой счет устранять нарушения экологического законодательства, выявленные органами государственного надзора, представителями Заказчика, в случае доказанности возникновения последних вследствие ненадлежащего исполнения своих обязательств Подрядчиком.</w:t>
      </w:r>
    </w:p>
    <w:p w14:paraId="67A64395" w14:textId="77777777" w:rsidR="00B912B9" w:rsidRPr="00571936" w:rsidRDefault="00B912B9" w:rsidP="0089240F">
      <w:pPr>
        <w:widowControl w:val="0"/>
        <w:suppressAutoHyphens w:val="0"/>
        <w:ind w:firstLine="851"/>
        <w:rPr>
          <w:rFonts w:cs="Times New Roman"/>
          <w:sz w:val="24"/>
          <w:szCs w:val="24"/>
        </w:rPr>
      </w:pPr>
    </w:p>
    <w:p w14:paraId="083F3A0C" w14:textId="77777777" w:rsidR="00DB445A" w:rsidRPr="00571936" w:rsidRDefault="00DB445A" w:rsidP="0089240F">
      <w:pPr>
        <w:pStyle w:val="1"/>
        <w:keepNext w:val="0"/>
        <w:widowControl w:val="0"/>
        <w:numPr>
          <w:ilvl w:val="1"/>
          <w:numId w:val="7"/>
        </w:numPr>
        <w:suppressAutoHyphens w:val="0"/>
        <w:spacing w:before="0" w:after="0"/>
        <w:ind w:left="0" w:firstLine="851"/>
        <w:jc w:val="both"/>
      </w:pPr>
      <w:r w:rsidRPr="00571936">
        <w:t>Подрядчик вправе:</w:t>
      </w:r>
    </w:p>
    <w:p w14:paraId="7CA288D7" w14:textId="4533586D" w:rsidR="00DB445A" w:rsidRPr="00571936"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571936">
        <w:rPr>
          <w:b w:val="0"/>
        </w:rPr>
        <w:t xml:space="preserve">Потребовать от Заказчика оплаты цены выполненных работ в порядке и сроки, предусмотренные разделом </w:t>
      </w:r>
      <w:r w:rsidR="00272CF0" w:rsidRPr="00571936">
        <w:rPr>
          <w:b w:val="0"/>
        </w:rPr>
        <w:t>2</w:t>
      </w:r>
      <w:r w:rsidRPr="00571936">
        <w:rPr>
          <w:b w:val="0"/>
        </w:rPr>
        <w:t xml:space="preserve"> Договора.</w:t>
      </w:r>
    </w:p>
    <w:p w14:paraId="43DC5E56" w14:textId="77777777" w:rsidR="0081766B" w:rsidRPr="00571936" w:rsidRDefault="0081766B" w:rsidP="0089240F">
      <w:pPr>
        <w:widowControl w:val="0"/>
        <w:suppressAutoHyphens w:val="0"/>
        <w:ind w:firstLine="851"/>
        <w:rPr>
          <w:rFonts w:cs="Times New Roman"/>
          <w:b/>
          <w:sz w:val="24"/>
          <w:szCs w:val="24"/>
        </w:rPr>
      </w:pPr>
    </w:p>
    <w:p w14:paraId="02CC692C" w14:textId="77777777" w:rsidR="00DB445A" w:rsidRPr="00571936" w:rsidRDefault="00DB445A" w:rsidP="0089240F">
      <w:pPr>
        <w:pStyle w:val="1"/>
        <w:keepNext w:val="0"/>
        <w:widowControl w:val="0"/>
        <w:numPr>
          <w:ilvl w:val="1"/>
          <w:numId w:val="7"/>
        </w:numPr>
        <w:suppressAutoHyphens w:val="0"/>
        <w:spacing w:before="0" w:after="0"/>
        <w:ind w:left="0" w:firstLine="851"/>
        <w:jc w:val="both"/>
      </w:pPr>
      <w:r w:rsidRPr="00571936">
        <w:t>Заказчик обязан:</w:t>
      </w:r>
    </w:p>
    <w:p w14:paraId="40A26EE9" w14:textId="77777777" w:rsidR="00DB445A" w:rsidRPr="00571936"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571936">
        <w:rPr>
          <w:b w:val="0"/>
        </w:rPr>
        <w:t>При обнаружении отступлений Подрядчика от Договора, действующих правил, нормативных документов, ухудшающих результат работ, или иных недостатков в работах заявить об этом Подрядчику, а также зафиксировать обнаруженные недостатки по пр</w:t>
      </w:r>
      <w:r w:rsidR="006F5281" w:rsidRPr="00571936">
        <w:rPr>
          <w:b w:val="0"/>
        </w:rPr>
        <w:t xml:space="preserve">авилам, установленным разделом </w:t>
      </w:r>
      <w:r w:rsidR="006F5281" w:rsidRPr="00571936">
        <w:rPr>
          <w:b w:val="0"/>
        </w:rPr>
        <w:fldChar w:fldCharType="begin"/>
      </w:r>
      <w:r w:rsidR="006F5281" w:rsidRPr="00571936">
        <w:rPr>
          <w:b w:val="0"/>
        </w:rPr>
        <w:instrText xml:space="preserve"> REF _Ref489602022 \r \h </w:instrText>
      </w:r>
      <w:r w:rsidR="00A13D33" w:rsidRPr="00571936">
        <w:rPr>
          <w:b w:val="0"/>
        </w:rPr>
        <w:instrText xml:space="preserve"> \* MERGEFORMAT </w:instrText>
      </w:r>
      <w:r w:rsidR="006F5281" w:rsidRPr="00571936">
        <w:rPr>
          <w:b w:val="0"/>
        </w:rPr>
      </w:r>
      <w:r w:rsidR="006F5281" w:rsidRPr="00571936">
        <w:rPr>
          <w:b w:val="0"/>
        </w:rPr>
        <w:fldChar w:fldCharType="separate"/>
      </w:r>
      <w:r w:rsidR="00CD0F8C" w:rsidRPr="00571936">
        <w:rPr>
          <w:b w:val="0"/>
        </w:rPr>
        <w:t>4</w:t>
      </w:r>
      <w:r w:rsidR="006F5281" w:rsidRPr="00571936">
        <w:rPr>
          <w:b w:val="0"/>
        </w:rPr>
        <w:fldChar w:fldCharType="end"/>
      </w:r>
      <w:r w:rsidRPr="00571936">
        <w:rPr>
          <w:b w:val="0"/>
        </w:rPr>
        <w:t xml:space="preserve"> Договора.</w:t>
      </w:r>
    </w:p>
    <w:p w14:paraId="3C3B9EC1" w14:textId="60110A2C" w:rsidR="008D4401" w:rsidRPr="00571936" w:rsidRDefault="00DB445A" w:rsidP="001236C7">
      <w:pPr>
        <w:pStyle w:val="1"/>
        <w:keepNext w:val="0"/>
        <w:widowControl w:val="0"/>
        <w:numPr>
          <w:ilvl w:val="2"/>
          <w:numId w:val="7"/>
        </w:numPr>
        <w:tabs>
          <w:tab w:val="clear" w:pos="1985"/>
          <w:tab w:val="left" w:pos="1418"/>
        </w:tabs>
        <w:suppressAutoHyphens w:val="0"/>
        <w:spacing w:before="0" w:after="0"/>
        <w:ind w:firstLine="851"/>
        <w:jc w:val="both"/>
        <w:rPr>
          <w:b w:val="0"/>
        </w:rPr>
      </w:pPr>
      <w:r w:rsidRPr="00571936">
        <w:rPr>
          <w:b w:val="0"/>
        </w:rPr>
        <w:t xml:space="preserve">Оплатить Подрядчику выполненные работы в порядке и сроки, предусмотренные разделом </w:t>
      </w:r>
      <w:r w:rsidR="006F5281" w:rsidRPr="00571936">
        <w:rPr>
          <w:b w:val="0"/>
        </w:rPr>
        <w:fldChar w:fldCharType="begin"/>
      </w:r>
      <w:r w:rsidR="006F5281" w:rsidRPr="00571936">
        <w:rPr>
          <w:b w:val="0"/>
        </w:rPr>
        <w:instrText xml:space="preserve"> REF _Ref489602114 \r \h </w:instrText>
      </w:r>
      <w:r w:rsidR="00A13D33" w:rsidRPr="00571936">
        <w:rPr>
          <w:b w:val="0"/>
        </w:rPr>
        <w:instrText xml:space="preserve"> \* MERGEFORMAT </w:instrText>
      </w:r>
      <w:r w:rsidR="006F5281" w:rsidRPr="00571936">
        <w:rPr>
          <w:b w:val="0"/>
        </w:rPr>
      </w:r>
      <w:r w:rsidR="006F5281" w:rsidRPr="00571936">
        <w:rPr>
          <w:b w:val="0"/>
        </w:rPr>
        <w:fldChar w:fldCharType="separate"/>
      </w:r>
      <w:r w:rsidR="00CD0F8C" w:rsidRPr="00571936">
        <w:rPr>
          <w:b w:val="0"/>
        </w:rPr>
        <w:t>2</w:t>
      </w:r>
      <w:r w:rsidR="006F5281" w:rsidRPr="00571936">
        <w:rPr>
          <w:b w:val="0"/>
        </w:rPr>
        <w:fldChar w:fldCharType="end"/>
      </w:r>
      <w:r w:rsidRPr="00571936">
        <w:rPr>
          <w:b w:val="0"/>
        </w:rPr>
        <w:t xml:space="preserve"> Договора.</w:t>
      </w:r>
    </w:p>
    <w:p w14:paraId="08C025CF" w14:textId="77777777" w:rsidR="001236C7" w:rsidRPr="00571936" w:rsidRDefault="001236C7" w:rsidP="001236C7">
      <w:pPr>
        <w:rPr>
          <w:rFonts w:cs="Times New Roman"/>
          <w:sz w:val="24"/>
          <w:szCs w:val="24"/>
        </w:rPr>
      </w:pPr>
    </w:p>
    <w:p w14:paraId="4D788DED" w14:textId="77777777" w:rsidR="00DB445A" w:rsidRPr="00571936" w:rsidRDefault="00DB445A" w:rsidP="0089240F">
      <w:pPr>
        <w:pStyle w:val="1"/>
        <w:keepNext w:val="0"/>
        <w:widowControl w:val="0"/>
        <w:numPr>
          <w:ilvl w:val="1"/>
          <w:numId w:val="7"/>
        </w:numPr>
        <w:suppressAutoHyphens w:val="0"/>
        <w:spacing w:before="0" w:after="0"/>
        <w:ind w:left="0" w:firstLine="851"/>
        <w:jc w:val="both"/>
      </w:pPr>
      <w:r w:rsidRPr="00571936">
        <w:t>Заказчик вправе:</w:t>
      </w:r>
    </w:p>
    <w:p w14:paraId="24E9AE2B" w14:textId="77777777" w:rsidR="00DB445A" w:rsidRPr="00571936"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4" w:name="_Ref493665391"/>
      <w:r w:rsidRPr="00571936">
        <w:rPr>
          <w:b w:val="0"/>
        </w:rPr>
        <w:t>Во всякое время проверять ход и качество работ, выполняемых Подрядчиком.</w:t>
      </w:r>
      <w:bookmarkEnd w:id="4"/>
    </w:p>
    <w:p w14:paraId="33CB5EC5" w14:textId="315B85D8" w:rsidR="00DB445A" w:rsidRPr="00571936"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r w:rsidRPr="00571936">
        <w:rPr>
          <w:b w:val="0"/>
        </w:rPr>
        <w:t>Отказаться от исполнения Договора и потребовать от Подрядчика возмещения убытков, если Подрядчик своевременно не приступил к выполнению работ или выполняет работы настолько медленно, что их окончание в установленный Договором срок становится явно невозможным.</w:t>
      </w:r>
    </w:p>
    <w:p w14:paraId="1BFF796B" w14:textId="701863A0" w:rsidR="00DB445A" w:rsidRPr="00571936" w:rsidRDefault="00DB445A" w:rsidP="0089240F">
      <w:pPr>
        <w:pStyle w:val="1"/>
        <w:keepNext w:val="0"/>
        <w:widowControl w:val="0"/>
        <w:numPr>
          <w:ilvl w:val="2"/>
          <w:numId w:val="7"/>
        </w:numPr>
        <w:tabs>
          <w:tab w:val="clear" w:pos="1985"/>
          <w:tab w:val="left" w:pos="1418"/>
        </w:tabs>
        <w:suppressAutoHyphens w:val="0"/>
        <w:spacing w:before="0" w:after="0"/>
        <w:ind w:firstLine="851"/>
        <w:jc w:val="both"/>
        <w:rPr>
          <w:b w:val="0"/>
        </w:rPr>
      </w:pPr>
      <w:bookmarkStart w:id="5" w:name="_Ref489601961"/>
      <w:r w:rsidRPr="00571936">
        <w:rPr>
          <w:b w:val="0"/>
        </w:rPr>
        <w:t>Если во время выполнения работ Заказчику станет очевидным, что работы не будут выполнены надлежащим образом, назначить Подрядчику срок для устранения недостатков, который сообщается Подрядчику письменным уведомлением. При неисполнении Подрядчиком в назначенный Заказчиком срок этого требования Заказчик вправе отказаться от исполнения Договора либо поручить исправление недостатков работ другому лицу за счет Подрядчика. При этом Подрядчик обязан компенсировать Заказчику расходы на привлечение такого лица, а Заказчик имеет право удержать соответствующие суммы расходов на привлечение такого лица из причитающихся по Договору Подрядчику денежных средств, а также потребовать возмещения Подрядчиком убытков, причиненных невыполнением или ненадлежащим выполнением им работ по Договору.</w:t>
      </w:r>
      <w:bookmarkEnd w:id="5"/>
      <w:r w:rsidRPr="00571936">
        <w:rPr>
          <w:b w:val="0"/>
        </w:rPr>
        <w:t xml:space="preserve"> </w:t>
      </w:r>
    </w:p>
    <w:p w14:paraId="335AA70B" w14:textId="77777777" w:rsidR="0081766B" w:rsidRPr="00571936" w:rsidRDefault="0081766B" w:rsidP="0089240F">
      <w:pPr>
        <w:widowControl w:val="0"/>
        <w:suppressAutoHyphens w:val="0"/>
        <w:ind w:firstLine="851"/>
        <w:rPr>
          <w:rFonts w:cs="Times New Roman"/>
          <w:b/>
          <w:sz w:val="24"/>
          <w:szCs w:val="24"/>
        </w:rPr>
      </w:pPr>
    </w:p>
    <w:p w14:paraId="4769F630" w14:textId="289BC379" w:rsidR="005259E4" w:rsidRPr="00571936" w:rsidRDefault="005259E4" w:rsidP="0089240F">
      <w:pPr>
        <w:pStyle w:val="1"/>
        <w:keepNext w:val="0"/>
        <w:widowControl w:val="0"/>
        <w:tabs>
          <w:tab w:val="clear" w:pos="6805"/>
          <w:tab w:val="num" w:pos="284"/>
          <w:tab w:val="num" w:pos="1134"/>
        </w:tabs>
        <w:suppressAutoHyphens w:val="0"/>
        <w:spacing w:before="0" w:after="0"/>
        <w:ind w:left="0" w:firstLine="851"/>
      </w:pPr>
      <w:bookmarkStart w:id="6" w:name="_Ref489602022"/>
      <w:r w:rsidRPr="00571936">
        <w:t>Порядок сдачи и приемки выполненных работ. Качество работ. Распределение рисков между Сторонами</w:t>
      </w:r>
      <w:bookmarkEnd w:id="6"/>
    </w:p>
    <w:p w14:paraId="59CCAD84" w14:textId="5C25FEB0" w:rsidR="00CB6393" w:rsidRPr="00571936" w:rsidRDefault="005259E4" w:rsidP="00552EAE">
      <w:pPr>
        <w:pStyle w:val="1"/>
        <w:keepNext w:val="0"/>
        <w:widowControl w:val="0"/>
        <w:numPr>
          <w:ilvl w:val="1"/>
          <w:numId w:val="7"/>
        </w:numPr>
        <w:suppressAutoHyphens w:val="0"/>
        <w:spacing w:before="0" w:after="0"/>
        <w:ind w:left="0" w:firstLine="851"/>
        <w:jc w:val="both"/>
        <w:rPr>
          <w:b w:val="0"/>
        </w:rPr>
      </w:pPr>
      <w:r w:rsidRPr="00571936">
        <w:rPr>
          <w:b w:val="0"/>
        </w:rPr>
        <w:t>Все работы должны быть выполнены Подрядчиком в соответствии с Приложением № 1 к Договору</w:t>
      </w:r>
      <w:r w:rsidR="00EF49C7" w:rsidRPr="00571936">
        <w:rPr>
          <w:b w:val="0"/>
        </w:rPr>
        <w:t xml:space="preserve">, </w:t>
      </w:r>
      <w:r w:rsidRPr="00571936">
        <w:rPr>
          <w:b w:val="0"/>
        </w:rPr>
        <w:t xml:space="preserve">а также с </w:t>
      </w:r>
      <w:r w:rsidR="00955CBF" w:rsidRPr="00571936">
        <w:rPr>
          <w:b w:val="0"/>
        </w:rPr>
        <w:t xml:space="preserve">соблюдением действующих правил и </w:t>
      </w:r>
      <w:r w:rsidRPr="00571936">
        <w:rPr>
          <w:b w:val="0"/>
        </w:rPr>
        <w:t>нормативных документов.</w:t>
      </w:r>
    </w:p>
    <w:p w14:paraId="27CB7B1C" w14:textId="6707B108" w:rsidR="002D1A5A" w:rsidRPr="00571936" w:rsidRDefault="00047F4F" w:rsidP="00552EAE">
      <w:pPr>
        <w:widowControl w:val="0"/>
        <w:tabs>
          <w:tab w:val="left" w:pos="0"/>
        </w:tabs>
        <w:suppressAutoHyphens w:val="0"/>
        <w:ind w:firstLine="851"/>
        <w:rPr>
          <w:rFonts w:cs="Times New Roman"/>
          <w:bCs/>
          <w:sz w:val="24"/>
          <w:szCs w:val="24"/>
        </w:rPr>
      </w:pPr>
      <w:r w:rsidRPr="00571936">
        <w:rPr>
          <w:rFonts w:cs="Times New Roman"/>
          <w:bCs/>
          <w:sz w:val="24"/>
          <w:szCs w:val="24"/>
        </w:rPr>
        <w:t>4</w:t>
      </w:r>
      <w:r w:rsidR="00BC6FD7" w:rsidRPr="00571936">
        <w:rPr>
          <w:rFonts w:cs="Times New Roman"/>
          <w:bCs/>
          <w:sz w:val="24"/>
          <w:szCs w:val="24"/>
        </w:rPr>
        <w:t>.2.</w:t>
      </w:r>
      <w:r w:rsidR="00BC6FD7" w:rsidRPr="00571936">
        <w:rPr>
          <w:rFonts w:cs="Times New Roman"/>
          <w:bCs/>
          <w:sz w:val="24"/>
          <w:szCs w:val="24"/>
        </w:rPr>
        <w:tab/>
        <w:t xml:space="preserve">Подрядчик направляет Заказчику подписанный со своей стороны Акт, счет на оплату </w:t>
      </w:r>
      <w:r w:rsidR="00187ED5" w:rsidRPr="00571936">
        <w:rPr>
          <w:rFonts w:cs="Times New Roman"/>
          <w:bCs/>
          <w:sz w:val="24"/>
          <w:szCs w:val="24"/>
        </w:rPr>
        <w:t>[</w:t>
      </w:r>
      <w:r w:rsidR="00BC6FD7" w:rsidRPr="00571936">
        <w:rPr>
          <w:rFonts w:cs="Times New Roman"/>
          <w:bCs/>
          <w:sz w:val="24"/>
          <w:szCs w:val="24"/>
        </w:rPr>
        <w:t>и счет-фактуру</w:t>
      </w:r>
      <w:r w:rsidR="00187ED5" w:rsidRPr="00571936">
        <w:rPr>
          <w:rFonts w:cs="Times New Roman"/>
          <w:bCs/>
          <w:sz w:val="24"/>
          <w:szCs w:val="24"/>
        </w:rPr>
        <w:t>]</w:t>
      </w:r>
      <w:r w:rsidR="00BC6FD7" w:rsidRPr="00571936">
        <w:rPr>
          <w:rFonts w:cs="Times New Roman"/>
          <w:bCs/>
          <w:sz w:val="24"/>
          <w:szCs w:val="24"/>
        </w:rPr>
        <w:t xml:space="preserve"> </w:t>
      </w:r>
      <w:r w:rsidR="009738CA" w:rsidRPr="00571936">
        <w:rPr>
          <w:rFonts w:cs="Times New Roman"/>
          <w:bCs/>
          <w:sz w:val="24"/>
          <w:szCs w:val="24"/>
        </w:rPr>
        <w:t>по адресу электронной почты Заказчика, указанн</w:t>
      </w:r>
      <w:r w:rsidR="0069753D" w:rsidRPr="00571936">
        <w:rPr>
          <w:rFonts w:cs="Times New Roman"/>
          <w:bCs/>
          <w:sz w:val="24"/>
          <w:szCs w:val="24"/>
        </w:rPr>
        <w:t>ому</w:t>
      </w:r>
      <w:r w:rsidR="009738CA" w:rsidRPr="00571936">
        <w:rPr>
          <w:rFonts w:cs="Times New Roman"/>
          <w:bCs/>
          <w:sz w:val="24"/>
          <w:szCs w:val="24"/>
        </w:rPr>
        <w:t xml:space="preserve"> в разделе </w:t>
      </w:r>
      <w:r w:rsidR="007674A1" w:rsidRPr="00571936">
        <w:rPr>
          <w:rFonts w:cs="Times New Roman"/>
          <w:bCs/>
          <w:sz w:val="24"/>
          <w:szCs w:val="24"/>
        </w:rPr>
        <w:t>Д</w:t>
      </w:r>
      <w:r w:rsidR="009738CA" w:rsidRPr="00571936">
        <w:rPr>
          <w:rFonts w:cs="Times New Roman"/>
          <w:bCs/>
          <w:sz w:val="24"/>
          <w:szCs w:val="24"/>
        </w:rPr>
        <w:t>оговора</w:t>
      </w:r>
      <w:r w:rsidR="007674A1" w:rsidRPr="00571936">
        <w:rPr>
          <w:rFonts w:cs="Times New Roman"/>
          <w:bCs/>
          <w:sz w:val="24"/>
          <w:szCs w:val="24"/>
        </w:rPr>
        <w:t xml:space="preserve"> о реквизитах Сторон</w:t>
      </w:r>
      <w:r w:rsidR="009738CA" w:rsidRPr="00571936">
        <w:rPr>
          <w:rFonts w:cs="Times New Roman"/>
          <w:bCs/>
          <w:sz w:val="24"/>
          <w:szCs w:val="24"/>
        </w:rPr>
        <w:t>,</w:t>
      </w:r>
      <w:r w:rsidR="00BC6FD7" w:rsidRPr="00571936">
        <w:rPr>
          <w:rFonts w:cs="Times New Roman"/>
          <w:bCs/>
          <w:sz w:val="24"/>
          <w:szCs w:val="24"/>
        </w:rPr>
        <w:t xml:space="preserve"> в течение 2 (двух) рабочих дней с момента окончания выполнения работ по соответствующему этапу работ, но не позднее последнего числа месяца выполнения работ по соответствующему этапу работ.</w:t>
      </w:r>
    </w:p>
    <w:p w14:paraId="737651B1" w14:textId="58FA1045" w:rsidR="006F4DE7" w:rsidRPr="00571936" w:rsidRDefault="00047F4F" w:rsidP="0089240F">
      <w:pPr>
        <w:widowControl w:val="0"/>
        <w:suppressAutoHyphens w:val="0"/>
        <w:ind w:firstLine="851"/>
        <w:rPr>
          <w:rFonts w:cs="Times New Roman"/>
          <w:sz w:val="24"/>
          <w:szCs w:val="24"/>
        </w:rPr>
      </w:pPr>
      <w:bookmarkStart w:id="7" w:name="_Ref501120445"/>
      <w:r w:rsidRPr="00571936">
        <w:rPr>
          <w:rFonts w:cs="Times New Roman"/>
          <w:sz w:val="24"/>
          <w:szCs w:val="24"/>
        </w:rPr>
        <w:t>4</w:t>
      </w:r>
      <w:r w:rsidR="00A44ED0" w:rsidRPr="00571936">
        <w:rPr>
          <w:rFonts w:cs="Times New Roman"/>
          <w:sz w:val="24"/>
          <w:szCs w:val="24"/>
        </w:rPr>
        <w:t>.3.</w:t>
      </w:r>
      <w:r w:rsidR="00A44ED0" w:rsidRPr="00571936">
        <w:rPr>
          <w:rFonts w:cs="Times New Roman"/>
          <w:sz w:val="24"/>
          <w:szCs w:val="24"/>
        </w:rPr>
        <w:tab/>
        <w:t xml:space="preserve">Заказчик осуществляет приемку выполненных работ, подписывает и направляет Подрядчику Акт </w:t>
      </w:r>
      <w:r w:rsidR="00BF7DCC" w:rsidRPr="00571936">
        <w:rPr>
          <w:rFonts w:cs="Times New Roman"/>
          <w:bCs/>
          <w:sz w:val="24"/>
          <w:szCs w:val="24"/>
        </w:rPr>
        <w:t>по адресу электронной почты Подрядчика, указанн</w:t>
      </w:r>
      <w:r w:rsidR="0069753D" w:rsidRPr="00571936">
        <w:rPr>
          <w:rFonts w:cs="Times New Roman"/>
          <w:bCs/>
          <w:sz w:val="24"/>
          <w:szCs w:val="24"/>
        </w:rPr>
        <w:t>ому</w:t>
      </w:r>
      <w:r w:rsidR="00BF7DCC" w:rsidRPr="00571936">
        <w:rPr>
          <w:rFonts w:cs="Times New Roman"/>
          <w:bCs/>
          <w:sz w:val="24"/>
          <w:szCs w:val="24"/>
        </w:rPr>
        <w:t xml:space="preserve"> в разделе </w:t>
      </w:r>
      <w:r w:rsidR="007674A1" w:rsidRPr="00571936">
        <w:rPr>
          <w:rFonts w:cs="Times New Roman"/>
          <w:bCs/>
          <w:sz w:val="24"/>
          <w:szCs w:val="24"/>
        </w:rPr>
        <w:t>Д</w:t>
      </w:r>
      <w:r w:rsidR="00BF7DCC" w:rsidRPr="00571936">
        <w:rPr>
          <w:rFonts w:cs="Times New Roman"/>
          <w:bCs/>
          <w:sz w:val="24"/>
          <w:szCs w:val="24"/>
        </w:rPr>
        <w:t>оговора</w:t>
      </w:r>
      <w:r w:rsidR="007674A1" w:rsidRPr="00571936">
        <w:rPr>
          <w:rFonts w:cs="Times New Roman"/>
          <w:bCs/>
          <w:sz w:val="24"/>
          <w:szCs w:val="24"/>
        </w:rPr>
        <w:t xml:space="preserve"> о реквизитах Сторон</w:t>
      </w:r>
      <w:r w:rsidR="00BF7DCC" w:rsidRPr="00571936">
        <w:rPr>
          <w:rFonts w:cs="Times New Roman"/>
          <w:bCs/>
          <w:sz w:val="24"/>
          <w:szCs w:val="24"/>
        </w:rPr>
        <w:t>,</w:t>
      </w:r>
      <w:r w:rsidR="00BF7DCC" w:rsidRPr="00571936">
        <w:rPr>
          <w:rFonts w:cs="Times New Roman"/>
          <w:sz w:val="24"/>
          <w:szCs w:val="24"/>
        </w:rPr>
        <w:t xml:space="preserve"> </w:t>
      </w:r>
      <w:r w:rsidR="00A44ED0" w:rsidRPr="00571936">
        <w:rPr>
          <w:rFonts w:cs="Times New Roman"/>
          <w:sz w:val="24"/>
          <w:szCs w:val="24"/>
        </w:rPr>
        <w:t>в течение 2 (двух)</w:t>
      </w:r>
      <w:r w:rsidR="00002FF2" w:rsidRPr="00571936">
        <w:rPr>
          <w:rFonts w:cs="Times New Roman"/>
          <w:iCs/>
          <w:sz w:val="24"/>
          <w:szCs w:val="24"/>
          <w:lang w:bidi="ru-RU"/>
        </w:rPr>
        <w:t xml:space="preserve"> рабочих дней</w:t>
      </w:r>
      <w:r w:rsidR="00272CF0" w:rsidRPr="00571936">
        <w:rPr>
          <w:rFonts w:cs="Times New Roman"/>
          <w:iCs/>
          <w:sz w:val="24"/>
          <w:szCs w:val="24"/>
          <w:lang w:bidi="ru-RU"/>
        </w:rPr>
        <w:t xml:space="preserve"> </w:t>
      </w:r>
      <w:r w:rsidR="00A44ED0" w:rsidRPr="00571936">
        <w:rPr>
          <w:rFonts w:cs="Times New Roman"/>
          <w:sz w:val="24"/>
          <w:szCs w:val="24"/>
        </w:rPr>
        <w:t>с момента получения Акта, но не позднее 2 (второго)</w:t>
      </w:r>
      <w:r w:rsidR="00DB0F9F" w:rsidRPr="00571936">
        <w:rPr>
          <w:rFonts w:cs="Times New Roman"/>
          <w:iCs/>
          <w:sz w:val="24"/>
          <w:szCs w:val="24"/>
          <w:lang w:bidi="ru-RU"/>
        </w:rPr>
        <w:t xml:space="preserve"> </w:t>
      </w:r>
      <w:r w:rsidR="00A44ED0" w:rsidRPr="00571936">
        <w:rPr>
          <w:rFonts w:cs="Times New Roman"/>
          <w:sz w:val="24"/>
          <w:szCs w:val="24"/>
        </w:rPr>
        <w:t>числа месяца, следующего за месяцем выполнения работ по соответствующему этапу работ, либо в тот же срок направляет Подрядчику мотивированный отказ от приемки работ.</w:t>
      </w:r>
    </w:p>
    <w:p w14:paraId="19C9BF51" w14:textId="2B0ECE3C" w:rsidR="00906BFC" w:rsidRPr="00571936" w:rsidRDefault="00D532C5" w:rsidP="0089240F">
      <w:pPr>
        <w:widowControl w:val="0"/>
        <w:suppressAutoHyphens w:val="0"/>
        <w:ind w:firstLine="851"/>
        <w:rPr>
          <w:rFonts w:cs="Times New Roman"/>
          <w:sz w:val="24"/>
          <w:szCs w:val="24"/>
        </w:rPr>
      </w:pPr>
      <w:r w:rsidRPr="00571936">
        <w:rPr>
          <w:rFonts w:cs="Times New Roman"/>
          <w:sz w:val="24"/>
          <w:szCs w:val="24"/>
          <w:lang w:bidi="ru-RU"/>
        </w:rPr>
        <w:lastRenderedPageBreak/>
        <w:t xml:space="preserve">После получения от Заказчика по электронной почте подписанного Акта, но не позднее 2 (двух) рабочих дней с момента его получения, </w:t>
      </w:r>
      <w:r w:rsidR="00002FF2" w:rsidRPr="00571936">
        <w:rPr>
          <w:rFonts w:cs="Times New Roman"/>
          <w:sz w:val="24"/>
          <w:szCs w:val="24"/>
          <w:lang w:bidi="ru-RU"/>
        </w:rPr>
        <w:t xml:space="preserve">Подрядчик </w:t>
      </w:r>
      <w:r w:rsidRPr="00571936">
        <w:rPr>
          <w:rFonts w:cs="Times New Roman"/>
          <w:sz w:val="24"/>
          <w:szCs w:val="24"/>
          <w:lang w:bidi="ru-RU"/>
        </w:rPr>
        <w:t>направляет Заказчику подписанный со своей стороны Акт на бумаж</w:t>
      </w:r>
      <w:r w:rsidR="00552EAE" w:rsidRPr="00571936">
        <w:rPr>
          <w:rFonts w:cs="Times New Roman"/>
          <w:sz w:val="24"/>
          <w:szCs w:val="24"/>
          <w:lang w:bidi="ru-RU"/>
        </w:rPr>
        <w:t>ном носителе в двух экземплярах</w:t>
      </w:r>
      <w:r w:rsidRPr="00571936">
        <w:rPr>
          <w:rFonts w:cs="Times New Roman"/>
          <w:sz w:val="24"/>
          <w:szCs w:val="24"/>
          <w:lang w:bidi="ru-RU"/>
        </w:rPr>
        <w:t>, счет на оплату и счет-фактуру.</w:t>
      </w:r>
    </w:p>
    <w:p w14:paraId="5F7AEA61" w14:textId="38A395A2" w:rsidR="002D1A5A" w:rsidRPr="00571936" w:rsidRDefault="009D0449" w:rsidP="00671F86">
      <w:pPr>
        <w:widowControl w:val="0"/>
        <w:tabs>
          <w:tab w:val="left" w:pos="0"/>
        </w:tabs>
        <w:suppressAutoHyphens w:val="0"/>
        <w:ind w:firstLine="851"/>
        <w:rPr>
          <w:rFonts w:cs="Times New Roman"/>
          <w:sz w:val="24"/>
          <w:szCs w:val="24"/>
        </w:rPr>
      </w:pPr>
      <w:r w:rsidRPr="00571936">
        <w:rPr>
          <w:rFonts w:cs="Times New Roman"/>
          <w:sz w:val="24"/>
          <w:szCs w:val="24"/>
        </w:rPr>
        <w:t xml:space="preserve">Заказчик подписывает и направляет Подрядчику Акт на бумажном носителе в одном экземпляре, в течение 2 (двух) рабочих дней с момента получения от </w:t>
      </w:r>
      <w:r w:rsidR="001D2F8C" w:rsidRPr="00571936">
        <w:rPr>
          <w:rFonts w:cs="Times New Roman"/>
          <w:sz w:val="24"/>
          <w:szCs w:val="24"/>
        </w:rPr>
        <w:t xml:space="preserve">Подрядчика </w:t>
      </w:r>
      <w:r w:rsidRPr="00571936">
        <w:rPr>
          <w:rFonts w:cs="Times New Roman"/>
          <w:sz w:val="24"/>
          <w:szCs w:val="24"/>
        </w:rPr>
        <w:t>Акта сдачи-приемки выполненных работ на бумажном носителе.</w:t>
      </w:r>
      <w:bookmarkEnd w:id="7"/>
    </w:p>
    <w:p w14:paraId="0A501231" w14:textId="2B3DD164" w:rsidR="003C548E" w:rsidRPr="00571936" w:rsidRDefault="002D1A5A" w:rsidP="00A42FC2">
      <w:pPr>
        <w:pStyle w:val="1"/>
        <w:keepNext w:val="0"/>
        <w:widowControl w:val="0"/>
        <w:numPr>
          <w:ilvl w:val="1"/>
          <w:numId w:val="31"/>
        </w:numPr>
        <w:suppressAutoHyphens w:val="0"/>
        <w:spacing w:before="0" w:after="0"/>
        <w:ind w:left="0" w:firstLine="709"/>
        <w:jc w:val="both"/>
      </w:pPr>
      <w:bookmarkStart w:id="8" w:name="_Ref501113180"/>
      <w:r w:rsidRPr="00571936">
        <w:rPr>
          <w:b w:val="0"/>
        </w:rPr>
        <w:t xml:space="preserve">В случае обнаружения ошибок, неточностей в </w:t>
      </w:r>
      <w:r w:rsidR="00E83BF6" w:rsidRPr="00571936">
        <w:rPr>
          <w:b w:val="0"/>
        </w:rPr>
        <w:t xml:space="preserve">Акте </w:t>
      </w:r>
      <w:r w:rsidRPr="00571936">
        <w:rPr>
          <w:b w:val="0"/>
        </w:rPr>
        <w:t xml:space="preserve">Заказчик </w:t>
      </w:r>
      <w:r w:rsidR="00B86092" w:rsidRPr="00571936">
        <w:rPr>
          <w:b w:val="0"/>
        </w:rPr>
        <w:t xml:space="preserve">обязан незамедлительно </w:t>
      </w:r>
      <w:r w:rsidRPr="00571936">
        <w:rPr>
          <w:b w:val="0"/>
        </w:rPr>
        <w:t>уведом</w:t>
      </w:r>
      <w:r w:rsidR="00B86092" w:rsidRPr="00571936">
        <w:rPr>
          <w:b w:val="0"/>
        </w:rPr>
        <w:t>и</w:t>
      </w:r>
      <w:r w:rsidRPr="00571936">
        <w:rPr>
          <w:b w:val="0"/>
        </w:rPr>
        <w:t>т</w:t>
      </w:r>
      <w:r w:rsidR="00B86092" w:rsidRPr="00571936">
        <w:rPr>
          <w:b w:val="0"/>
        </w:rPr>
        <w:t>ь</w:t>
      </w:r>
      <w:r w:rsidRPr="00571936">
        <w:rPr>
          <w:b w:val="0"/>
        </w:rPr>
        <w:t xml:space="preserve"> об этом Подрядчика</w:t>
      </w:r>
      <w:r w:rsidR="00B86092" w:rsidRPr="00571936">
        <w:rPr>
          <w:b w:val="0"/>
        </w:rPr>
        <w:t>, который</w:t>
      </w:r>
      <w:r w:rsidRPr="00571936">
        <w:rPr>
          <w:b w:val="0"/>
        </w:rPr>
        <w:t xml:space="preserve"> </w:t>
      </w:r>
      <w:bookmarkEnd w:id="8"/>
      <w:r w:rsidRPr="00571936">
        <w:rPr>
          <w:b w:val="0"/>
          <w:bCs w:val="0"/>
        </w:rPr>
        <w:t>обяз</w:t>
      </w:r>
      <w:r w:rsidR="00B86092" w:rsidRPr="00571936">
        <w:rPr>
          <w:b w:val="0"/>
          <w:bCs w:val="0"/>
        </w:rPr>
        <w:t>уется</w:t>
      </w:r>
      <w:r w:rsidRPr="00571936">
        <w:rPr>
          <w:b w:val="0"/>
          <w:bCs w:val="0"/>
        </w:rPr>
        <w:t xml:space="preserve"> </w:t>
      </w:r>
      <w:r w:rsidR="00B86092" w:rsidRPr="00571936">
        <w:rPr>
          <w:b w:val="0"/>
          <w:bCs w:val="0"/>
        </w:rPr>
        <w:t xml:space="preserve">приложить все усилия к </w:t>
      </w:r>
      <w:r w:rsidRPr="00571936">
        <w:rPr>
          <w:b w:val="0"/>
          <w:bCs w:val="0"/>
        </w:rPr>
        <w:t>устран</w:t>
      </w:r>
      <w:r w:rsidR="00B86092" w:rsidRPr="00571936">
        <w:rPr>
          <w:b w:val="0"/>
          <w:bCs w:val="0"/>
        </w:rPr>
        <w:t>ению</w:t>
      </w:r>
      <w:r w:rsidRPr="00571936">
        <w:rPr>
          <w:b w:val="0"/>
          <w:bCs w:val="0"/>
        </w:rPr>
        <w:t xml:space="preserve"> </w:t>
      </w:r>
      <w:r w:rsidR="00B86092" w:rsidRPr="00571936">
        <w:rPr>
          <w:b w:val="0"/>
          <w:bCs w:val="0"/>
        </w:rPr>
        <w:t xml:space="preserve">обнаруженных </w:t>
      </w:r>
      <w:r w:rsidRPr="00571936">
        <w:rPr>
          <w:b w:val="0"/>
          <w:bCs w:val="0"/>
        </w:rPr>
        <w:t>ошиб</w:t>
      </w:r>
      <w:r w:rsidR="00B86092" w:rsidRPr="00571936">
        <w:rPr>
          <w:b w:val="0"/>
          <w:bCs w:val="0"/>
        </w:rPr>
        <w:t>о</w:t>
      </w:r>
      <w:r w:rsidRPr="00571936">
        <w:rPr>
          <w:b w:val="0"/>
          <w:bCs w:val="0"/>
        </w:rPr>
        <w:t>к и направить Заказчику исправленн</w:t>
      </w:r>
      <w:r w:rsidR="00D670BF" w:rsidRPr="00571936">
        <w:rPr>
          <w:b w:val="0"/>
          <w:bCs w:val="0"/>
        </w:rPr>
        <w:t>ый</w:t>
      </w:r>
      <w:r w:rsidRPr="00571936">
        <w:rPr>
          <w:b w:val="0"/>
          <w:bCs w:val="0"/>
        </w:rPr>
        <w:t xml:space="preserve"> </w:t>
      </w:r>
      <w:r w:rsidR="00D670BF" w:rsidRPr="00571936">
        <w:rPr>
          <w:b w:val="0"/>
        </w:rPr>
        <w:t>Акт в сроки, предусмотренные п</w:t>
      </w:r>
      <w:r w:rsidR="00671F86" w:rsidRPr="00571936">
        <w:rPr>
          <w:b w:val="0"/>
        </w:rPr>
        <w:t xml:space="preserve">. </w:t>
      </w:r>
      <w:r w:rsidR="00047F4F" w:rsidRPr="00571936">
        <w:rPr>
          <w:b w:val="0"/>
        </w:rPr>
        <w:t>4</w:t>
      </w:r>
      <w:r w:rsidR="00D670BF" w:rsidRPr="00571936">
        <w:rPr>
          <w:b w:val="0"/>
        </w:rPr>
        <w:t xml:space="preserve">.2 </w:t>
      </w:r>
      <w:r w:rsidR="002A6C7C" w:rsidRPr="00571936">
        <w:rPr>
          <w:b w:val="0"/>
        </w:rPr>
        <w:t>Д</w:t>
      </w:r>
      <w:r w:rsidR="00D670BF" w:rsidRPr="00571936">
        <w:rPr>
          <w:b w:val="0"/>
        </w:rPr>
        <w:t>оговора</w:t>
      </w:r>
      <w:r w:rsidRPr="00571936">
        <w:rPr>
          <w:b w:val="0"/>
          <w:bCs w:val="0"/>
        </w:rPr>
        <w:t>.</w:t>
      </w:r>
    </w:p>
    <w:p w14:paraId="58E25107" w14:textId="35F910AF" w:rsidR="002D1A5A" w:rsidRPr="00571936" w:rsidRDefault="002D1A5A" w:rsidP="00671F86">
      <w:pPr>
        <w:pStyle w:val="1"/>
        <w:keepNext w:val="0"/>
        <w:widowControl w:val="0"/>
        <w:numPr>
          <w:ilvl w:val="1"/>
          <w:numId w:val="7"/>
        </w:numPr>
        <w:suppressAutoHyphens w:val="0"/>
        <w:spacing w:before="0" w:after="0"/>
        <w:ind w:left="0" w:firstLine="709"/>
        <w:jc w:val="both"/>
        <w:rPr>
          <w:b w:val="0"/>
        </w:rPr>
      </w:pPr>
      <w:bookmarkStart w:id="9" w:name="_Ref501113182"/>
      <w:r w:rsidRPr="00571936">
        <w:rPr>
          <w:b w:val="0"/>
        </w:rPr>
        <w:t xml:space="preserve">В случае если полученный Заказчиком </w:t>
      </w:r>
      <w:r w:rsidR="000124B2" w:rsidRPr="00571936">
        <w:rPr>
          <w:b w:val="0"/>
        </w:rPr>
        <w:t xml:space="preserve">Акт </w:t>
      </w:r>
      <w:r w:rsidRPr="00571936">
        <w:rPr>
          <w:b w:val="0"/>
        </w:rPr>
        <w:t>на бумажном носителе отличается от подписанно</w:t>
      </w:r>
      <w:r w:rsidR="00F81EF4" w:rsidRPr="00571936">
        <w:rPr>
          <w:b w:val="0"/>
        </w:rPr>
        <w:t>го</w:t>
      </w:r>
      <w:r w:rsidRPr="00571936">
        <w:rPr>
          <w:b w:val="0"/>
        </w:rPr>
        <w:t xml:space="preserve"> Заказчиком </w:t>
      </w:r>
      <w:r w:rsidR="000124B2" w:rsidRPr="00571936">
        <w:rPr>
          <w:b w:val="0"/>
        </w:rPr>
        <w:t>Акта сдачи-приемки выполненных работ</w:t>
      </w:r>
      <w:r w:rsidRPr="00571936">
        <w:rPr>
          <w:b w:val="0"/>
        </w:rPr>
        <w:t xml:space="preserve">, </w:t>
      </w:r>
      <w:r w:rsidR="00F81EF4" w:rsidRPr="00571936">
        <w:rPr>
          <w:b w:val="0"/>
        </w:rPr>
        <w:t xml:space="preserve">полученного по электронной почте, </w:t>
      </w:r>
      <w:r w:rsidRPr="00571936">
        <w:rPr>
          <w:b w:val="0"/>
        </w:rPr>
        <w:t xml:space="preserve">Заказчик уведомляет Подрядчика о выявленных расхождениях в течение 2 (двух) рабочих дней с момента получения </w:t>
      </w:r>
      <w:r w:rsidR="000124B2" w:rsidRPr="00571936">
        <w:rPr>
          <w:b w:val="0"/>
        </w:rPr>
        <w:t xml:space="preserve">Акта </w:t>
      </w:r>
      <w:r w:rsidRPr="00571936">
        <w:rPr>
          <w:b w:val="0"/>
        </w:rPr>
        <w:t>на бумажном носителе.</w:t>
      </w:r>
      <w:bookmarkEnd w:id="9"/>
    </w:p>
    <w:p w14:paraId="7D4B5B79" w14:textId="6970CC52" w:rsidR="002D1A5A" w:rsidRPr="00571936" w:rsidRDefault="002D1A5A" w:rsidP="0089240F">
      <w:pPr>
        <w:widowControl w:val="0"/>
        <w:tabs>
          <w:tab w:val="left" w:pos="0"/>
        </w:tabs>
        <w:suppressAutoHyphens w:val="0"/>
        <w:ind w:firstLine="851"/>
        <w:rPr>
          <w:rFonts w:cs="Times New Roman"/>
          <w:bCs/>
          <w:sz w:val="24"/>
          <w:szCs w:val="24"/>
        </w:rPr>
      </w:pPr>
      <w:r w:rsidRPr="00571936">
        <w:rPr>
          <w:rFonts w:cs="Times New Roman"/>
          <w:bCs/>
          <w:sz w:val="24"/>
          <w:szCs w:val="24"/>
        </w:rPr>
        <w:t xml:space="preserve">Подрядчик в течение 2 (двух) рабочих дней с момента получения такого уведомления от Заказчика обязан направить Заказчику ответ с указанием причин расхождения между проектом </w:t>
      </w:r>
      <w:r w:rsidR="000124B2" w:rsidRPr="00571936">
        <w:rPr>
          <w:rFonts w:cs="Times New Roman"/>
          <w:bCs/>
          <w:sz w:val="24"/>
          <w:szCs w:val="24"/>
        </w:rPr>
        <w:t xml:space="preserve">Акта </w:t>
      </w:r>
      <w:r w:rsidRPr="00571936">
        <w:rPr>
          <w:rFonts w:cs="Times New Roman"/>
          <w:bCs/>
          <w:sz w:val="24"/>
          <w:szCs w:val="24"/>
        </w:rPr>
        <w:t xml:space="preserve">на бумажном носителе и </w:t>
      </w:r>
      <w:r w:rsidR="00F81EF4" w:rsidRPr="00571936">
        <w:rPr>
          <w:rFonts w:cs="Times New Roman"/>
          <w:bCs/>
          <w:sz w:val="24"/>
          <w:szCs w:val="24"/>
        </w:rPr>
        <w:t>Актом</w:t>
      </w:r>
      <w:r w:rsidR="00E87B50" w:rsidRPr="00571936">
        <w:rPr>
          <w:rFonts w:cs="Times New Roman"/>
          <w:bCs/>
          <w:sz w:val="24"/>
          <w:szCs w:val="24"/>
        </w:rPr>
        <w:t>, направленным по электронной почте</w:t>
      </w:r>
      <w:r w:rsidR="000124B2" w:rsidRPr="00571936">
        <w:rPr>
          <w:rFonts w:cs="Times New Roman"/>
          <w:bCs/>
          <w:sz w:val="24"/>
          <w:szCs w:val="24"/>
        </w:rPr>
        <w:t>.</w:t>
      </w:r>
    </w:p>
    <w:p w14:paraId="785B0B28" w14:textId="4A3BC9B1" w:rsidR="002D1A5A" w:rsidRPr="00571936" w:rsidRDefault="002D1A5A" w:rsidP="00671F86">
      <w:pPr>
        <w:pStyle w:val="1"/>
        <w:keepNext w:val="0"/>
        <w:widowControl w:val="0"/>
        <w:numPr>
          <w:ilvl w:val="1"/>
          <w:numId w:val="7"/>
        </w:numPr>
        <w:suppressAutoHyphens w:val="0"/>
        <w:spacing w:before="0" w:after="0"/>
        <w:ind w:left="0" w:firstLine="709"/>
        <w:jc w:val="both"/>
        <w:rPr>
          <w:b w:val="0"/>
        </w:rPr>
      </w:pPr>
      <w:r w:rsidRPr="00571936">
        <w:rPr>
          <w:b w:val="0"/>
        </w:rPr>
        <w:t xml:space="preserve">Стороны будут прилагать все усилия к обмену подписанными с двух сторон оригиналами </w:t>
      </w:r>
      <w:r w:rsidR="009849D2" w:rsidRPr="00571936">
        <w:rPr>
          <w:b w:val="0"/>
        </w:rPr>
        <w:t xml:space="preserve">Актов </w:t>
      </w:r>
      <w:r w:rsidRPr="00571936">
        <w:rPr>
          <w:b w:val="0"/>
        </w:rPr>
        <w:t xml:space="preserve">на бумажном носителе не позднее 20 числа месяца, следующего за месяцем выполнения работ по соответствующему </w:t>
      </w:r>
      <w:r w:rsidR="009849D2" w:rsidRPr="00571936">
        <w:rPr>
          <w:b w:val="0"/>
        </w:rPr>
        <w:t>этапу работ</w:t>
      </w:r>
      <w:r w:rsidRPr="00571936">
        <w:rPr>
          <w:b w:val="0"/>
        </w:rPr>
        <w:t>.</w:t>
      </w:r>
    </w:p>
    <w:p w14:paraId="7EB911B9" w14:textId="2D15FE98" w:rsidR="003D31F7" w:rsidRPr="00571936" w:rsidRDefault="00047F4F" w:rsidP="00671F86">
      <w:pPr>
        <w:pStyle w:val="1"/>
        <w:keepNext w:val="0"/>
        <w:widowControl w:val="0"/>
        <w:numPr>
          <w:ilvl w:val="0"/>
          <w:numId w:val="0"/>
        </w:numPr>
        <w:suppressAutoHyphens w:val="0"/>
        <w:spacing w:before="0" w:after="0"/>
        <w:ind w:firstLine="709"/>
        <w:jc w:val="both"/>
        <w:rPr>
          <w:b w:val="0"/>
        </w:rPr>
      </w:pPr>
      <w:r w:rsidRPr="00571936">
        <w:rPr>
          <w:b w:val="0"/>
        </w:rPr>
        <w:t>4</w:t>
      </w:r>
      <w:r w:rsidR="00135325" w:rsidRPr="00571936">
        <w:rPr>
          <w:b w:val="0"/>
        </w:rPr>
        <w:t xml:space="preserve">.7. </w:t>
      </w:r>
      <w:bookmarkStart w:id="10" w:name="_Ref489602191"/>
      <w:r w:rsidR="003D31F7" w:rsidRPr="00571936">
        <w:rPr>
          <w:b w:val="0"/>
        </w:rPr>
        <w:t>Результат выполненных работ передается Подрядчиком и принимается Заказчиком по Акту.</w:t>
      </w:r>
    </w:p>
    <w:p w14:paraId="617C8FC3" w14:textId="71DC4E36" w:rsidR="00C21F7A" w:rsidRPr="00571936" w:rsidRDefault="00047F4F" w:rsidP="00671F86">
      <w:pPr>
        <w:pStyle w:val="1"/>
        <w:keepNext w:val="0"/>
        <w:widowControl w:val="0"/>
        <w:numPr>
          <w:ilvl w:val="0"/>
          <w:numId w:val="0"/>
        </w:numPr>
        <w:suppressAutoHyphens w:val="0"/>
        <w:spacing w:before="0" w:after="0"/>
        <w:ind w:firstLine="709"/>
        <w:jc w:val="both"/>
        <w:rPr>
          <w:b w:val="0"/>
        </w:rPr>
      </w:pPr>
      <w:r w:rsidRPr="00571936">
        <w:rPr>
          <w:b w:val="0"/>
        </w:rPr>
        <w:t>4</w:t>
      </w:r>
      <w:r w:rsidR="003D31F7" w:rsidRPr="00571936">
        <w:rPr>
          <w:b w:val="0"/>
        </w:rPr>
        <w:t xml:space="preserve">.8. </w:t>
      </w:r>
      <w:r w:rsidR="00C21F7A" w:rsidRPr="00571936">
        <w:rPr>
          <w:b w:val="0"/>
        </w:rPr>
        <w:t>Датой исполнения обязательств Подрядчика по соответствующему этапу</w:t>
      </w:r>
      <w:r w:rsidR="00671F86" w:rsidRPr="00571936">
        <w:rPr>
          <w:b w:val="0"/>
          <w:color w:val="FF0000"/>
        </w:rPr>
        <w:t xml:space="preserve"> </w:t>
      </w:r>
      <w:r w:rsidR="00C21F7A" w:rsidRPr="00571936">
        <w:rPr>
          <w:b w:val="0"/>
        </w:rPr>
        <w:t>является дата подписания Заказчиком Акта.</w:t>
      </w:r>
      <w:bookmarkEnd w:id="10"/>
    </w:p>
    <w:p w14:paraId="7EE94C94" w14:textId="015A16E5" w:rsidR="00207C91" w:rsidRPr="00571936" w:rsidRDefault="00B9311F" w:rsidP="00671F86">
      <w:pPr>
        <w:widowControl w:val="0"/>
        <w:tabs>
          <w:tab w:val="left" w:pos="3969"/>
        </w:tabs>
        <w:suppressAutoHyphens w:val="0"/>
        <w:autoSpaceDE w:val="0"/>
        <w:autoSpaceDN w:val="0"/>
        <w:adjustRightInd w:val="0"/>
        <w:ind w:firstLine="851"/>
        <w:rPr>
          <w:rFonts w:cs="Times New Roman"/>
          <w:sz w:val="24"/>
          <w:szCs w:val="24"/>
          <w:lang w:eastAsia="ru-RU"/>
        </w:rPr>
      </w:pPr>
      <w:r w:rsidRPr="00571936">
        <w:rPr>
          <w:rFonts w:cs="Times New Roman"/>
          <w:sz w:val="24"/>
          <w:szCs w:val="24"/>
          <w:lang w:eastAsia="ru-RU"/>
        </w:rPr>
        <w:t xml:space="preserve">Обязательства </w:t>
      </w:r>
      <w:r w:rsidR="002E5344" w:rsidRPr="00571936">
        <w:rPr>
          <w:rFonts w:cs="Times New Roman"/>
          <w:sz w:val="24"/>
          <w:szCs w:val="24"/>
          <w:lang w:eastAsia="ru-RU"/>
        </w:rPr>
        <w:t>Подрядчика</w:t>
      </w:r>
      <w:r w:rsidRPr="00571936">
        <w:rPr>
          <w:rFonts w:cs="Times New Roman"/>
          <w:sz w:val="24"/>
          <w:szCs w:val="24"/>
          <w:lang w:eastAsia="ru-RU"/>
        </w:rPr>
        <w:t xml:space="preserve"> по </w:t>
      </w:r>
      <w:r w:rsidR="002E5344" w:rsidRPr="00571936">
        <w:rPr>
          <w:rFonts w:cs="Times New Roman"/>
          <w:sz w:val="24"/>
          <w:szCs w:val="24"/>
          <w:lang w:eastAsia="ru-RU"/>
        </w:rPr>
        <w:t>Д</w:t>
      </w:r>
      <w:r w:rsidRPr="00571936">
        <w:rPr>
          <w:rFonts w:cs="Times New Roman"/>
          <w:sz w:val="24"/>
          <w:szCs w:val="24"/>
          <w:lang w:eastAsia="ru-RU"/>
        </w:rPr>
        <w:t>оговору счита</w:t>
      </w:r>
      <w:r w:rsidR="00C21F7A" w:rsidRPr="00571936">
        <w:rPr>
          <w:rFonts w:cs="Times New Roman"/>
          <w:sz w:val="24"/>
          <w:szCs w:val="24"/>
          <w:lang w:eastAsia="ru-RU"/>
        </w:rPr>
        <w:t>ю</w:t>
      </w:r>
      <w:r w:rsidRPr="00571936">
        <w:rPr>
          <w:rFonts w:cs="Times New Roman"/>
          <w:sz w:val="24"/>
          <w:szCs w:val="24"/>
          <w:lang w:eastAsia="ru-RU"/>
        </w:rPr>
        <w:t xml:space="preserve">тся исполненными </w:t>
      </w:r>
      <w:r w:rsidR="002E5344" w:rsidRPr="00571936">
        <w:rPr>
          <w:rFonts w:cs="Times New Roman"/>
          <w:sz w:val="24"/>
          <w:szCs w:val="24"/>
          <w:lang w:eastAsia="ru-RU"/>
        </w:rPr>
        <w:t>с даты подписания Заказчиком А</w:t>
      </w:r>
      <w:r w:rsidRPr="00571936">
        <w:rPr>
          <w:rFonts w:cs="Times New Roman"/>
          <w:sz w:val="24"/>
          <w:szCs w:val="24"/>
          <w:lang w:eastAsia="ru-RU"/>
        </w:rPr>
        <w:t>кта по последнему этапу при</w:t>
      </w:r>
      <w:r w:rsidR="002E5344" w:rsidRPr="00571936">
        <w:rPr>
          <w:rFonts w:cs="Times New Roman"/>
          <w:sz w:val="24"/>
          <w:szCs w:val="24"/>
          <w:lang w:eastAsia="ru-RU"/>
        </w:rPr>
        <w:t xml:space="preserve"> условии подписания Заказчиком А</w:t>
      </w:r>
      <w:r w:rsidRPr="00571936">
        <w:rPr>
          <w:rFonts w:cs="Times New Roman"/>
          <w:sz w:val="24"/>
          <w:szCs w:val="24"/>
          <w:lang w:eastAsia="ru-RU"/>
        </w:rPr>
        <w:t>ктов по всем предшествующим этапам.</w:t>
      </w:r>
    </w:p>
    <w:p w14:paraId="572BB7AF" w14:textId="323CBB7D" w:rsidR="005259E4" w:rsidRPr="00571936" w:rsidRDefault="005259E4" w:rsidP="00671F86">
      <w:pPr>
        <w:pStyle w:val="1"/>
        <w:keepNext w:val="0"/>
        <w:widowControl w:val="0"/>
        <w:numPr>
          <w:ilvl w:val="1"/>
          <w:numId w:val="32"/>
        </w:numPr>
        <w:suppressAutoHyphens w:val="0"/>
        <w:spacing w:before="0" w:after="0"/>
        <w:ind w:left="0" w:firstLine="709"/>
        <w:jc w:val="both"/>
        <w:rPr>
          <w:b w:val="0"/>
        </w:rPr>
      </w:pPr>
      <w:bookmarkStart w:id="11" w:name="_Ref489602031"/>
      <w:r w:rsidRPr="00571936">
        <w:rPr>
          <w:b w:val="0"/>
        </w:rPr>
        <w:t>В случае обнаружения, в том числе при приемке работ в соответствии с п</w:t>
      </w:r>
      <w:r w:rsidR="00C521DB" w:rsidRPr="00571936">
        <w:rPr>
          <w:b w:val="0"/>
        </w:rPr>
        <w:t>унктом</w:t>
      </w:r>
      <w:r w:rsidR="00CF5DCA" w:rsidRPr="00571936">
        <w:rPr>
          <w:b w:val="0"/>
        </w:rPr>
        <w:t xml:space="preserve"> </w:t>
      </w:r>
      <w:r w:rsidR="00A92137">
        <w:rPr>
          <w:b w:val="0"/>
        </w:rPr>
        <w:t>4.3.</w:t>
      </w:r>
      <w:r w:rsidR="00C521DB" w:rsidRPr="00571936">
        <w:rPr>
          <w:b w:val="0"/>
        </w:rPr>
        <w:t xml:space="preserve"> </w:t>
      </w:r>
      <w:r w:rsidRPr="00571936">
        <w:rPr>
          <w:b w:val="0"/>
        </w:rPr>
        <w:t xml:space="preserve">Договора, отступлений Подрядчика от </w:t>
      </w:r>
      <w:r w:rsidR="0067738E" w:rsidRPr="00571936">
        <w:rPr>
          <w:b w:val="0"/>
        </w:rPr>
        <w:t>Договор</w:t>
      </w:r>
      <w:r w:rsidR="00E27E99" w:rsidRPr="00571936">
        <w:rPr>
          <w:b w:val="0"/>
        </w:rPr>
        <w:t>а</w:t>
      </w:r>
      <w:r w:rsidRPr="00571936">
        <w:rPr>
          <w:b w:val="0"/>
        </w:rPr>
        <w:t xml:space="preserve">, обязательных для Сторон </w:t>
      </w:r>
      <w:r w:rsidR="00C521DB" w:rsidRPr="00571936">
        <w:rPr>
          <w:b w:val="0"/>
        </w:rPr>
        <w:t>правил, нормативных документов</w:t>
      </w:r>
      <w:r w:rsidRPr="00571936">
        <w:rPr>
          <w:b w:val="0"/>
        </w:rPr>
        <w:t xml:space="preserve">, ухудшивших результат работ, или обнаружения иных недостатков работ, Сторонами составляется </w:t>
      </w:r>
      <w:r w:rsidR="00520628" w:rsidRPr="00571936">
        <w:rPr>
          <w:b w:val="0"/>
        </w:rPr>
        <w:t>акт либо иной документ,</w:t>
      </w:r>
      <w:r w:rsidRPr="00571936">
        <w:rPr>
          <w:b w:val="0"/>
        </w:rPr>
        <w:t xml:space="preserve"> в котором отражаются обнаруженные недостатки и устанавливается срок для их устранения Подрядчиком</w:t>
      </w:r>
      <w:r w:rsidR="00520628" w:rsidRPr="00571936">
        <w:rPr>
          <w:b w:val="0"/>
        </w:rPr>
        <w:t xml:space="preserve"> (далее – Акт о недостатках)</w:t>
      </w:r>
      <w:r w:rsidRPr="00571936">
        <w:rPr>
          <w:b w:val="0"/>
        </w:rPr>
        <w:t>.</w:t>
      </w:r>
      <w:bookmarkEnd w:id="11"/>
    </w:p>
    <w:p w14:paraId="4332A065" w14:textId="7E3E099C" w:rsidR="005259E4" w:rsidRPr="00571936" w:rsidRDefault="005259E4" w:rsidP="0089240F">
      <w:pPr>
        <w:widowControl w:val="0"/>
        <w:suppressAutoHyphens w:val="0"/>
        <w:ind w:firstLine="851"/>
        <w:rPr>
          <w:rFonts w:cs="Times New Roman"/>
          <w:bCs/>
          <w:sz w:val="24"/>
          <w:szCs w:val="24"/>
        </w:rPr>
      </w:pPr>
      <w:r w:rsidRPr="00571936">
        <w:rPr>
          <w:rFonts w:cs="Times New Roman"/>
          <w:bCs/>
          <w:sz w:val="24"/>
          <w:szCs w:val="24"/>
        </w:rPr>
        <w:t>После устранения всех недостатков работ Стороны осуществляют п</w:t>
      </w:r>
      <w:r w:rsidR="00C521DB" w:rsidRPr="00571936">
        <w:rPr>
          <w:rFonts w:cs="Times New Roman"/>
          <w:bCs/>
          <w:sz w:val="24"/>
          <w:szCs w:val="24"/>
        </w:rPr>
        <w:t xml:space="preserve">риемку работ </w:t>
      </w:r>
      <w:r w:rsidR="00E27E99" w:rsidRPr="00571936">
        <w:rPr>
          <w:rFonts w:cs="Times New Roman"/>
          <w:bCs/>
          <w:sz w:val="24"/>
          <w:szCs w:val="24"/>
        </w:rPr>
        <w:t>в порядке</w:t>
      </w:r>
      <w:r w:rsidR="00C521DB" w:rsidRPr="00571936">
        <w:rPr>
          <w:rFonts w:cs="Times New Roman"/>
          <w:bCs/>
          <w:sz w:val="24"/>
          <w:szCs w:val="24"/>
        </w:rPr>
        <w:t>, предусмотренно</w:t>
      </w:r>
      <w:r w:rsidR="00E27E99" w:rsidRPr="00571936">
        <w:rPr>
          <w:rFonts w:cs="Times New Roman"/>
          <w:bCs/>
          <w:sz w:val="24"/>
          <w:szCs w:val="24"/>
        </w:rPr>
        <w:t>м</w:t>
      </w:r>
      <w:r w:rsidRPr="00571936">
        <w:rPr>
          <w:rFonts w:cs="Times New Roman"/>
          <w:bCs/>
          <w:sz w:val="24"/>
          <w:szCs w:val="24"/>
        </w:rPr>
        <w:t xml:space="preserve"> </w:t>
      </w:r>
      <w:r w:rsidR="00C521DB" w:rsidRPr="00571936">
        <w:rPr>
          <w:rFonts w:cs="Times New Roman"/>
          <w:bCs/>
          <w:sz w:val="24"/>
          <w:szCs w:val="24"/>
        </w:rPr>
        <w:t xml:space="preserve">пунктом </w:t>
      </w:r>
      <w:r w:rsidR="00A92137">
        <w:rPr>
          <w:rFonts w:cs="Times New Roman"/>
          <w:bCs/>
          <w:sz w:val="24"/>
          <w:szCs w:val="24"/>
        </w:rPr>
        <w:t>4.3.</w:t>
      </w:r>
      <w:r w:rsidRPr="00571936">
        <w:rPr>
          <w:rFonts w:cs="Times New Roman"/>
          <w:bCs/>
          <w:sz w:val="24"/>
          <w:szCs w:val="24"/>
        </w:rPr>
        <w:t xml:space="preserve"> Договора</w:t>
      </w:r>
      <w:r w:rsidR="00EF1159" w:rsidRPr="00571936">
        <w:rPr>
          <w:rFonts w:cs="Times New Roman"/>
          <w:bCs/>
          <w:sz w:val="24"/>
          <w:szCs w:val="24"/>
        </w:rPr>
        <w:t xml:space="preserve">, с обязательным </w:t>
      </w:r>
      <w:r w:rsidR="007E639B" w:rsidRPr="00571936">
        <w:rPr>
          <w:rFonts w:cs="Times New Roman"/>
          <w:bCs/>
          <w:sz w:val="24"/>
          <w:szCs w:val="24"/>
        </w:rPr>
        <w:t>проставлением отметки</w:t>
      </w:r>
      <w:r w:rsidR="00E27E99" w:rsidRPr="00571936">
        <w:rPr>
          <w:rFonts w:cs="Times New Roman"/>
          <w:bCs/>
          <w:sz w:val="24"/>
          <w:szCs w:val="24"/>
        </w:rPr>
        <w:t xml:space="preserve"> в Акте о недостатках</w:t>
      </w:r>
      <w:r w:rsidR="007E639B" w:rsidRPr="00571936">
        <w:rPr>
          <w:rFonts w:cs="Times New Roman"/>
          <w:bCs/>
          <w:sz w:val="24"/>
          <w:szCs w:val="24"/>
        </w:rPr>
        <w:t xml:space="preserve"> об устранении </w:t>
      </w:r>
      <w:r w:rsidR="00E27E99" w:rsidRPr="00571936">
        <w:rPr>
          <w:rFonts w:cs="Times New Roman"/>
          <w:bCs/>
          <w:sz w:val="24"/>
          <w:szCs w:val="24"/>
        </w:rPr>
        <w:t>указанных в нем</w:t>
      </w:r>
      <w:r w:rsidR="007E639B" w:rsidRPr="00571936">
        <w:rPr>
          <w:rFonts w:cs="Times New Roman"/>
          <w:bCs/>
          <w:sz w:val="24"/>
          <w:szCs w:val="24"/>
        </w:rPr>
        <w:t xml:space="preserve"> недостатков</w:t>
      </w:r>
      <w:r w:rsidRPr="00571936">
        <w:rPr>
          <w:rFonts w:cs="Times New Roman"/>
          <w:bCs/>
          <w:sz w:val="24"/>
          <w:szCs w:val="24"/>
        </w:rPr>
        <w:t>.</w:t>
      </w:r>
    </w:p>
    <w:p w14:paraId="08402B25" w14:textId="0419FAAA" w:rsidR="005259E4" w:rsidRPr="00571936" w:rsidRDefault="005259E4" w:rsidP="0089240F">
      <w:pPr>
        <w:pStyle w:val="1"/>
        <w:keepNext w:val="0"/>
        <w:widowControl w:val="0"/>
        <w:numPr>
          <w:ilvl w:val="1"/>
          <w:numId w:val="7"/>
        </w:numPr>
        <w:tabs>
          <w:tab w:val="clear" w:pos="1135"/>
          <w:tab w:val="num" w:pos="1134"/>
        </w:tabs>
        <w:suppressAutoHyphens w:val="0"/>
        <w:spacing w:before="0" w:after="0"/>
        <w:ind w:left="0" w:firstLine="851"/>
        <w:jc w:val="both"/>
        <w:rPr>
          <w:b w:val="0"/>
        </w:rPr>
      </w:pPr>
      <w:bookmarkStart w:id="12" w:name="_Ref489602299"/>
      <w:r w:rsidRPr="00571936">
        <w:rPr>
          <w:b w:val="0"/>
        </w:rPr>
        <w:t>В случае отказа либо уклонения Подрядчика от составления или подписания Акта</w:t>
      </w:r>
      <w:r w:rsidR="00520628" w:rsidRPr="00571936">
        <w:rPr>
          <w:b w:val="0"/>
        </w:rPr>
        <w:t xml:space="preserve"> о недостатках</w:t>
      </w:r>
      <w:r w:rsidR="00570F4E" w:rsidRPr="00571936">
        <w:rPr>
          <w:b w:val="0"/>
        </w:rPr>
        <w:t>, указанного в п. 4.9 Договора,</w:t>
      </w:r>
      <w:r w:rsidRPr="00571936">
        <w:rPr>
          <w:b w:val="0"/>
        </w:rPr>
        <w:t xml:space="preserve"> Заказчик привлекает для фиксации в </w:t>
      </w:r>
      <w:r w:rsidR="00104B3A" w:rsidRPr="00571936">
        <w:rPr>
          <w:b w:val="0"/>
        </w:rPr>
        <w:t xml:space="preserve">нем </w:t>
      </w:r>
      <w:r w:rsidRPr="00571936">
        <w:rPr>
          <w:b w:val="0"/>
        </w:rPr>
        <w:t xml:space="preserve">и качественной оценки обнаруженных недостатков третье лицо, имеющее опыт </w:t>
      </w:r>
      <w:r w:rsidR="00E27E99" w:rsidRPr="00571936">
        <w:rPr>
          <w:b w:val="0"/>
        </w:rPr>
        <w:t>выполнения</w:t>
      </w:r>
      <w:r w:rsidRPr="00571936">
        <w:rPr>
          <w:b w:val="0"/>
        </w:rPr>
        <w:t xml:space="preserve"> работ, а</w:t>
      </w:r>
      <w:r w:rsidR="001B63D1" w:rsidRPr="00571936">
        <w:rPr>
          <w:b w:val="0"/>
        </w:rPr>
        <w:t>налогичных указанным в Договоре</w:t>
      </w:r>
      <w:r w:rsidRPr="00571936">
        <w:rPr>
          <w:b w:val="0"/>
        </w:rPr>
        <w:t>. Акт</w:t>
      </w:r>
      <w:r w:rsidR="00104B3A" w:rsidRPr="00571936">
        <w:rPr>
          <w:b w:val="0"/>
        </w:rPr>
        <w:t xml:space="preserve"> о недостатках</w:t>
      </w:r>
      <w:r w:rsidRPr="00571936">
        <w:rPr>
          <w:b w:val="0"/>
        </w:rPr>
        <w:t>, подписанный указанным третьим лицом и Заказчиком, направляется Подрядчику.</w:t>
      </w:r>
      <w:bookmarkEnd w:id="12"/>
      <w:r w:rsidRPr="00571936">
        <w:rPr>
          <w:b w:val="0"/>
        </w:rPr>
        <w:t xml:space="preserve"> </w:t>
      </w:r>
    </w:p>
    <w:p w14:paraId="20C3E5DD" w14:textId="77777777" w:rsidR="005259E4" w:rsidRPr="00571936" w:rsidRDefault="005259E4" w:rsidP="0089240F">
      <w:pPr>
        <w:pStyle w:val="1"/>
        <w:keepNext w:val="0"/>
        <w:widowControl w:val="0"/>
        <w:numPr>
          <w:ilvl w:val="1"/>
          <w:numId w:val="7"/>
        </w:numPr>
        <w:tabs>
          <w:tab w:val="clear" w:pos="1135"/>
          <w:tab w:val="num" w:pos="1134"/>
        </w:tabs>
        <w:suppressAutoHyphens w:val="0"/>
        <w:spacing w:before="0" w:after="0"/>
        <w:ind w:left="0" w:firstLine="851"/>
        <w:jc w:val="both"/>
        <w:rPr>
          <w:b w:val="0"/>
        </w:rPr>
      </w:pPr>
      <w:bookmarkStart w:id="13" w:name="_Ref489602038"/>
      <w:r w:rsidRPr="00571936">
        <w:rPr>
          <w:b w:val="0"/>
        </w:rPr>
        <w:t>Подрядчик обязан без дополнительной оплаты устранить</w:t>
      </w:r>
      <w:r w:rsidR="00E27E99" w:rsidRPr="00571936">
        <w:rPr>
          <w:b w:val="0"/>
        </w:rPr>
        <w:t xml:space="preserve"> недостатки,</w:t>
      </w:r>
      <w:r w:rsidRPr="00571936">
        <w:rPr>
          <w:b w:val="0"/>
        </w:rPr>
        <w:t xml:space="preserve"> указанные в Акте</w:t>
      </w:r>
      <w:r w:rsidR="00E27E99" w:rsidRPr="00571936">
        <w:rPr>
          <w:b w:val="0"/>
        </w:rPr>
        <w:t xml:space="preserve"> о недостатках,</w:t>
      </w:r>
      <w:r w:rsidRPr="00571936">
        <w:rPr>
          <w:b w:val="0"/>
        </w:rPr>
        <w:t xml:space="preserve"> в установленный Заказчиком срок</w:t>
      </w:r>
      <w:r w:rsidR="00252AA9" w:rsidRPr="00571936">
        <w:rPr>
          <w:b w:val="0"/>
        </w:rPr>
        <w:t xml:space="preserve">. Установление Заказчиком срока устранения выявленных недостатков работ не освобождает Подрядчика от ответственности за возможные нарушения срока выполнения работ, предусмотренного пунктом </w:t>
      </w:r>
      <w:r w:rsidR="006F5281" w:rsidRPr="00571936">
        <w:rPr>
          <w:b w:val="0"/>
        </w:rPr>
        <w:fldChar w:fldCharType="begin"/>
      </w:r>
      <w:r w:rsidR="006F5281" w:rsidRPr="00571936">
        <w:rPr>
          <w:b w:val="0"/>
        </w:rPr>
        <w:instrText xml:space="preserve"> REF _Ref488762304 \r \h </w:instrText>
      </w:r>
      <w:r w:rsidR="00A13D33" w:rsidRPr="00571936">
        <w:rPr>
          <w:b w:val="0"/>
        </w:rPr>
        <w:instrText xml:space="preserve"> \* MERGEFORMAT </w:instrText>
      </w:r>
      <w:r w:rsidR="006F5281" w:rsidRPr="00571936">
        <w:rPr>
          <w:b w:val="0"/>
        </w:rPr>
      </w:r>
      <w:r w:rsidR="006F5281" w:rsidRPr="00571936">
        <w:rPr>
          <w:b w:val="0"/>
        </w:rPr>
        <w:fldChar w:fldCharType="separate"/>
      </w:r>
      <w:r w:rsidR="00CD0F8C" w:rsidRPr="00571936">
        <w:rPr>
          <w:b w:val="0"/>
        </w:rPr>
        <w:t>1.2</w:t>
      </w:r>
      <w:r w:rsidR="006F5281" w:rsidRPr="00571936">
        <w:rPr>
          <w:b w:val="0"/>
        </w:rPr>
        <w:fldChar w:fldCharType="end"/>
      </w:r>
      <w:r w:rsidR="00252AA9" w:rsidRPr="00571936">
        <w:rPr>
          <w:b w:val="0"/>
        </w:rPr>
        <w:t xml:space="preserve"> Договора.</w:t>
      </w:r>
      <w:bookmarkEnd w:id="13"/>
    </w:p>
    <w:p w14:paraId="16560456" w14:textId="77777777" w:rsidR="005259E4" w:rsidRPr="00571936" w:rsidRDefault="005259E4" w:rsidP="0089240F">
      <w:pPr>
        <w:pStyle w:val="1"/>
        <w:keepNext w:val="0"/>
        <w:widowControl w:val="0"/>
        <w:numPr>
          <w:ilvl w:val="1"/>
          <w:numId w:val="7"/>
        </w:numPr>
        <w:tabs>
          <w:tab w:val="clear" w:pos="1135"/>
          <w:tab w:val="num" w:pos="1134"/>
        </w:tabs>
        <w:suppressAutoHyphens w:val="0"/>
        <w:spacing w:before="0" w:after="0"/>
        <w:ind w:left="0" w:firstLine="851"/>
        <w:jc w:val="both"/>
        <w:rPr>
          <w:b w:val="0"/>
        </w:rPr>
      </w:pPr>
      <w:r w:rsidRPr="00571936">
        <w:rPr>
          <w:b w:val="0"/>
        </w:rPr>
        <w:t>В случае не устранения Подрядчиком недостатков в соответствии с Актом</w:t>
      </w:r>
      <w:r w:rsidR="00A10048" w:rsidRPr="00571936">
        <w:rPr>
          <w:b w:val="0"/>
        </w:rPr>
        <w:t xml:space="preserve"> о недостатках</w:t>
      </w:r>
      <w:r w:rsidRPr="00571936">
        <w:rPr>
          <w:b w:val="0"/>
        </w:rPr>
        <w:t xml:space="preserve"> Заказчик вправе привлечь для устранения недостатков работ третье лицо. Подрядчик обязан возместить Заказчику понесенные расходы на устранение недостатков</w:t>
      </w:r>
      <w:r w:rsidR="001745D8" w:rsidRPr="00571936">
        <w:rPr>
          <w:b w:val="0"/>
        </w:rPr>
        <w:t xml:space="preserve"> в течение 5 (пяти) рабочих дней с момента получения счета, выставленного Заказчиком</w:t>
      </w:r>
      <w:r w:rsidRPr="00571936">
        <w:rPr>
          <w:b w:val="0"/>
        </w:rPr>
        <w:t>.</w:t>
      </w:r>
    </w:p>
    <w:p w14:paraId="49AA5EAF" w14:textId="08B80159" w:rsidR="005259E4" w:rsidRPr="00571936" w:rsidRDefault="005259E4" w:rsidP="0089240F">
      <w:pPr>
        <w:pStyle w:val="1"/>
        <w:keepNext w:val="0"/>
        <w:widowControl w:val="0"/>
        <w:numPr>
          <w:ilvl w:val="1"/>
          <w:numId w:val="7"/>
        </w:numPr>
        <w:suppressAutoHyphens w:val="0"/>
        <w:spacing w:before="0" w:after="0"/>
        <w:ind w:left="0" w:firstLine="851"/>
        <w:jc w:val="both"/>
        <w:rPr>
          <w:b w:val="0"/>
        </w:rPr>
      </w:pPr>
      <w:r w:rsidRPr="00571936">
        <w:rPr>
          <w:b w:val="0"/>
        </w:rPr>
        <w:lastRenderedPageBreak/>
        <w:t xml:space="preserve">Подрядчик несет риск случайной гибели или случайного повреждения результатов выполненных работ до </w:t>
      </w:r>
      <w:r w:rsidR="00D758BF" w:rsidRPr="00571936">
        <w:rPr>
          <w:b w:val="0"/>
        </w:rPr>
        <w:t xml:space="preserve">их </w:t>
      </w:r>
      <w:r w:rsidRPr="00571936">
        <w:rPr>
          <w:b w:val="0"/>
        </w:rPr>
        <w:t xml:space="preserve">приемки Заказчиком. </w:t>
      </w:r>
    </w:p>
    <w:p w14:paraId="27FF35D2" w14:textId="2D6DE812" w:rsidR="005259E4" w:rsidRPr="00571936" w:rsidRDefault="00C521DB" w:rsidP="0089240F">
      <w:pPr>
        <w:pStyle w:val="1"/>
        <w:keepNext w:val="0"/>
        <w:widowControl w:val="0"/>
        <w:numPr>
          <w:ilvl w:val="1"/>
          <w:numId w:val="7"/>
        </w:numPr>
        <w:suppressAutoHyphens w:val="0"/>
        <w:spacing w:before="0" w:after="0"/>
        <w:ind w:left="0" w:firstLine="851"/>
        <w:jc w:val="both"/>
        <w:rPr>
          <w:b w:val="0"/>
        </w:rPr>
      </w:pPr>
      <w:r w:rsidRPr="00571936">
        <w:rPr>
          <w:b w:val="0"/>
        </w:rPr>
        <w:t>Гарантийный срок на результат</w:t>
      </w:r>
      <w:r w:rsidR="005259E4" w:rsidRPr="00571936">
        <w:rPr>
          <w:b w:val="0"/>
        </w:rPr>
        <w:t xml:space="preserve"> выполненных Подрядчиком работ устанавливается равным </w:t>
      </w:r>
      <w:r w:rsidR="00435630" w:rsidRPr="00571936">
        <w:rPr>
          <w:b w:val="0"/>
        </w:rPr>
        <w:t>2</w:t>
      </w:r>
      <w:r w:rsidR="005259E4" w:rsidRPr="00571936">
        <w:rPr>
          <w:b w:val="0"/>
        </w:rPr>
        <w:t xml:space="preserve"> (</w:t>
      </w:r>
      <w:r w:rsidR="00435630" w:rsidRPr="00571936">
        <w:rPr>
          <w:b w:val="0"/>
          <w:i/>
        </w:rPr>
        <w:t>два</w:t>
      </w:r>
      <w:r w:rsidR="005259E4" w:rsidRPr="00571936">
        <w:rPr>
          <w:b w:val="0"/>
        </w:rPr>
        <w:t>)</w:t>
      </w:r>
      <w:r w:rsidR="00435630" w:rsidRPr="00571936">
        <w:rPr>
          <w:b w:val="0"/>
        </w:rPr>
        <w:t xml:space="preserve"> года</w:t>
      </w:r>
      <w:r w:rsidR="005259E4" w:rsidRPr="00571936">
        <w:rPr>
          <w:b w:val="0"/>
        </w:rPr>
        <w:t xml:space="preserve">, при условии соблюдения правил </w:t>
      </w:r>
      <w:r w:rsidR="00252AA9" w:rsidRPr="00571936">
        <w:rPr>
          <w:b w:val="0"/>
        </w:rPr>
        <w:t xml:space="preserve">пользования и/или </w:t>
      </w:r>
      <w:r w:rsidR="005259E4" w:rsidRPr="00571936">
        <w:rPr>
          <w:b w:val="0"/>
        </w:rPr>
        <w:t xml:space="preserve">эксплуатации Заказчиком результата работ. Гарантийный срок начинает исчисляться с момента </w:t>
      </w:r>
      <w:r w:rsidR="00047F3F" w:rsidRPr="00571936">
        <w:rPr>
          <w:b w:val="0"/>
        </w:rPr>
        <w:t>приемки Заказчиком результата работ</w:t>
      </w:r>
      <w:r w:rsidR="00F1192D" w:rsidRPr="00571936">
        <w:rPr>
          <w:b w:val="0"/>
        </w:rPr>
        <w:t xml:space="preserve">. </w:t>
      </w:r>
    </w:p>
    <w:p w14:paraId="04C06F64" w14:textId="77777777" w:rsidR="00C521DB" w:rsidRPr="00571936" w:rsidRDefault="005259E4" w:rsidP="0089240F">
      <w:pPr>
        <w:pStyle w:val="1"/>
        <w:keepNext w:val="0"/>
        <w:widowControl w:val="0"/>
        <w:numPr>
          <w:ilvl w:val="1"/>
          <w:numId w:val="7"/>
        </w:numPr>
        <w:suppressAutoHyphens w:val="0"/>
        <w:spacing w:before="0" w:after="0"/>
        <w:ind w:left="0" w:firstLine="851"/>
        <w:jc w:val="both"/>
        <w:rPr>
          <w:b w:val="0"/>
        </w:rPr>
      </w:pPr>
      <w:r w:rsidRPr="00571936">
        <w:rPr>
          <w:b w:val="0"/>
        </w:rPr>
        <w:t>В случае обнаружения недостатков результатов работ в течение гарантийного срока Подрядчик обязан за свой счет устранить выявленные недостатки</w:t>
      </w:r>
      <w:r w:rsidR="00D207BD" w:rsidRPr="00571936">
        <w:rPr>
          <w:b w:val="0"/>
        </w:rPr>
        <w:t xml:space="preserve"> в установленный Заказчиком срок</w:t>
      </w:r>
      <w:r w:rsidRPr="00571936">
        <w:rPr>
          <w:b w:val="0"/>
        </w:rPr>
        <w:t xml:space="preserve">, а также возместить Заказчику убытки, причиненные ненадлежащим выполнением работ. При этом гарантийный срок продлевается на время, в течение которого устранялись выявленные недостатки. </w:t>
      </w:r>
    </w:p>
    <w:p w14:paraId="657E0859" w14:textId="19EE24FC" w:rsidR="005259E4" w:rsidRPr="00571936" w:rsidRDefault="00D207BD" w:rsidP="0089240F">
      <w:pPr>
        <w:widowControl w:val="0"/>
        <w:suppressAutoHyphens w:val="0"/>
        <w:ind w:firstLine="851"/>
        <w:rPr>
          <w:rFonts w:cs="Times New Roman"/>
          <w:bCs/>
          <w:sz w:val="24"/>
          <w:szCs w:val="24"/>
        </w:rPr>
      </w:pPr>
      <w:r w:rsidRPr="00571936">
        <w:rPr>
          <w:rFonts w:cs="Times New Roman"/>
          <w:sz w:val="24"/>
          <w:szCs w:val="24"/>
        </w:rPr>
        <w:t xml:space="preserve">В случае </w:t>
      </w:r>
      <w:proofErr w:type="spellStart"/>
      <w:r w:rsidRPr="00571936">
        <w:rPr>
          <w:rFonts w:cs="Times New Roman"/>
          <w:sz w:val="24"/>
          <w:szCs w:val="24"/>
        </w:rPr>
        <w:t>неустранения</w:t>
      </w:r>
      <w:proofErr w:type="spellEnd"/>
      <w:r w:rsidRPr="00571936">
        <w:rPr>
          <w:rFonts w:cs="Times New Roman"/>
          <w:sz w:val="24"/>
          <w:szCs w:val="24"/>
        </w:rPr>
        <w:t xml:space="preserve"> Подрядчиком недостатков в качестве выполненных работ </w:t>
      </w:r>
      <w:r w:rsidRPr="00571936">
        <w:rPr>
          <w:rFonts w:cs="Times New Roman"/>
          <w:bCs/>
          <w:sz w:val="24"/>
          <w:szCs w:val="24"/>
        </w:rPr>
        <w:t>в срок, который согласован Сторонами или установлен Заказчиком,</w:t>
      </w:r>
      <w:r w:rsidRPr="00571936">
        <w:rPr>
          <w:rFonts w:cs="Times New Roman"/>
          <w:sz w:val="24"/>
          <w:szCs w:val="24"/>
        </w:rPr>
        <w:t xml:space="preserve"> последний вправе привлечь третье лицо для устранения недостатков </w:t>
      </w:r>
      <w:r w:rsidRPr="00571936">
        <w:rPr>
          <w:rFonts w:cs="Times New Roman"/>
          <w:bCs/>
          <w:sz w:val="24"/>
          <w:szCs w:val="24"/>
        </w:rPr>
        <w:t>работ</w:t>
      </w:r>
      <w:r w:rsidRPr="00571936">
        <w:rPr>
          <w:rFonts w:cs="Times New Roman"/>
          <w:sz w:val="24"/>
          <w:szCs w:val="24"/>
        </w:rPr>
        <w:t>. Подрядчик обязан возместить Заказчику понесенные расходы на устранение недостатков</w:t>
      </w:r>
      <w:r w:rsidR="00252AA9" w:rsidRPr="00571936">
        <w:rPr>
          <w:rFonts w:cs="Times New Roman"/>
          <w:sz w:val="24"/>
          <w:szCs w:val="24"/>
        </w:rPr>
        <w:t xml:space="preserve"> работ</w:t>
      </w:r>
      <w:r w:rsidRPr="00571936">
        <w:rPr>
          <w:rFonts w:cs="Times New Roman"/>
          <w:sz w:val="24"/>
          <w:szCs w:val="24"/>
        </w:rPr>
        <w:t>.</w:t>
      </w:r>
      <w:r w:rsidR="00825583" w:rsidRPr="00571936">
        <w:rPr>
          <w:rFonts w:cs="Times New Roman"/>
          <w:sz w:val="24"/>
          <w:szCs w:val="24"/>
        </w:rPr>
        <w:t xml:space="preserve"> Фиксация недостатков</w:t>
      </w:r>
      <w:r w:rsidR="00825583" w:rsidRPr="00571936">
        <w:rPr>
          <w:rFonts w:cs="Times New Roman"/>
          <w:bCs/>
          <w:sz w:val="24"/>
          <w:szCs w:val="24"/>
        </w:rPr>
        <w:t xml:space="preserve"> работ в течение гарантийного срока осуществляется в поряд</w:t>
      </w:r>
      <w:r w:rsidR="00C521DB" w:rsidRPr="00571936">
        <w:rPr>
          <w:rFonts w:cs="Times New Roman"/>
          <w:bCs/>
          <w:sz w:val="24"/>
          <w:szCs w:val="24"/>
        </w:rPr>
        <w:t xml:space="preserve">ке, предусмотренном пунктами </w:t>
      </w:r>
      <w:r w:rsidR="006F5281" w:rsidRPr="00571936">
        <w:rPr>
          <w:rFonts w:cs="Times New Roman"/>
          <w:bCs/>
          <w:sz w:val="24"/>
          <w:szCs w:val="24"/>
        </w:rPr>
        <w:fldChar w:fldCharType="begin"/>
      </w:r>
      <w:r w:rsidR="006F5281" w:rsidRPr="00571936">
        <w:rPr>
          <w:rFonts w:cs="Times New Roman"/>
          <w:bCs/>
          <w:sz w:val="24"/>
          <w:szCs w:val="24"/>
        </w:rPr>
        <w:instrText xml:space="preserve"> REF _Ref489602031 \r \h </w:instrText>
      </w:r>
      <w:r w:rsidR="00A13D33" w:rsidRPr="00571936">
        <w:rPr>
          <w:rFonts w:cs="Times New Roman"/>
          <w:bCs/>
          <w:sz w:val="24"/>
          <w:szCs w:val="24"/>
        </w:rPr>
        <w:instrText xml:space="preserve"> \* MERGEFORMAT </w:instrText>
      </w:r>
      <w:r w:rsidR="006F5281" w:rsidRPr="00571936">
        <w:rPr>
          <w:rFonts w:cs="Times New Roman"/>
          <w:bCs/>
          <w:sz w:val="24"/>
          <w:szCs w:val="24"/>
        </w:rPr>
      </w:r>
      <w:r w:rsidR="006F5281" w:rsidRPr="00571936">
        <w:rPr>
          <w:rFonts w:cs="Times New Roman"/>
          <w:bCs/>
          <w:sz w:val="24"/>
          <w:szCs w:val="24"/>
        </w:rPr>
        <w:fldChar w:fldCharType="separate"/>
      </w:r>
      <w:r w:rsidR="00047F4F" w:rsidRPr="00571936">
        <w:rPr>
          <w:rFonts w:cs="Times New Roman"/>
          <w:bCs/>
          <w:sz w:val="24"/>
          <w:szCs w:val="24"/>
        </w:rPr>
        <w:t>4</w:t>
      </w:r>
      <w:r w:rsidR="00CD0F8C" w:rsidRPr="00571936">
        <w:rPr>
          <w:rFonts w:cs="Times New Roman"/>
          <w:bCs/>
          <w:sz w:val="24"/>
          <w:szCs w:val="24"/>
        </w:rPr>
        <w:t>.9</w:t>
      </w:r>
      <w:r w:rsidR="006F5281" w:rsidRPr="00571936">
        <w:rPr>
          <w:rFonts w:cs="Times New Roman"/>
          <w:bCs/>
          <w:sz w:val="24"/>
          <w:szCs w:val="24"/>
        </w:rPr>
        <w:fldChar w:fldCharType="end"/>
      </w:r>
      <w:r w:rsidR="00C521DB" w:rsidRPr="00571936">
        <w:rPr>
          <w:rFonts w:cs="Times New Roman"/>
          <w:bCs/>
          <w:sz w:val="24"/>
          <w:szCs w:val="24"/>
        </w:rPr>
        <w:t xml:space="preserve"> и </w:t>
      </w:r>
      <w:r w:rsidR="006F5281" w:rsidRPr="00571936">
        <w:rPr>
          <w:rFonts w:cs="Times New Roman"/>
          <w:bCs/>
          <w:sz w:val="24"/>
          <w:szCs w:val="24"/>
        </w:rPr>
        <w:fldChar w:fldCharType="begin"/>
      </w:r>
      <w:r w:rsidR="006F5281" w:rsidRPr="00571936">
        <w:rPr>
          <w:rFonts w:cs="Times New Roman"/>
          <w:bCs/>
          <w:sz w:val="24"/>
          <w:szCs w:val="24"/>
        </w:rPr>
        <w:instrText xml:space="preserve"> REF _Ref489602299 \r \h </w:instrText>
      </w:r>
      <w:r w:rsidR="00A13D33" w:rsidRPr="00571936">
        <w:rPr>
          <w:rFonts w:cs="Times New Roman"/>
          <w:bCs/>
          <w:sz w:val="24"/>
          <w:szCs w:val="24"/>
        </w:rPr>
        <w:instrText xml:space="preserve"> \* MERGEFORMAT </w:instrText>
      </w:r>
      <w:r w:rsidR="006F5281" w:rsidRPr="00571936">
        <w:rPr>
          <w:rFonts w:cs="Times New Roman"/>
          <w:bCs/>
          <w:sz w:val="24"/>
          <w:szCs w:val="24"/>
        </w:rPr>
      </w:r>
      <w:r w:rsidR="006F5281" w:rsidRPr="00571936">
        <w:rPr>
          <w:rFonts w:cs="Times New Roman"/>
          <w:bCs/>
          <w:sz w:val="24"/>
          <w:szCs w:val="24"/>
        </w:rPr>
        <w:fldChar w:fldCharType="separate"/>
      </w:r>
      <w:r w:rsidR="00047F4F" w:rsidRPr="00571936">
        <w:rPr>
          <w:rFonts w:cs="Times New Roman"/>
          <w:bCs/>
          <w:sz w:val="24"/>
          <w:szCs w:val="24"/>
        </w:rPr>
        <w:t>4</w:t>
      </w:r>
      <w:r w:rsidR="00CD0F8C" w:rsidRPr="00571936">
        <w:rPr>
          <w:rFonts w:cs="Times New Roman"/>
          <w:bCs/>
          <w:sz w:val="24"/>
          <w:szCs w:val="24"/>
        </w:rPr>
        <w:t>.10</w:t>
      </w:r>
      <w:r w:rsidR="006F5281" w:rsidRPr="00571936">
        <w:rPr>
          <w:rFonts w:cs="Times New Roman"/>
          <w:bCs/>
          <w:sz w:val="24"/>
          <w:szCs w:val="24"/>
        </w:rPr>
        <w:fldChar w:fldCharType="end"/>
      </w:r>
      <w:r w:rsidR="00825583" w:rsidRPr="00571936">
        <w:rPr>
          <w:rFonts w:cs="Times New Roman"/>
          <w:bCs/>
          <w:sz w:val="24"/>
          <w:szCs w:val="24"/>
        </w:rPr>
        <w:t xml:space="preserve"> Договора.</w:t>
      </w:r>
    </w:p>
    <w:p w14:paraId="2F1320F0" w14:textId="77777777" w:rsidR="0086455E" w:rsidRPr="00571936" w:rsidRDefault="0086455E" w:rsidP="0089240F">
      <w:pPr>
        <w:pStyle w:val="1"/>
        <w:keepNext w:val="0"/>
        <w:widowControl w:val="0"/>
        <w:numPr>
          <w:ilvl w:val="1"/>
          <w:numId w:val="7"/>
        </w:numPr>
        <w:suppressAutoHyphens w:val="0"/>
        <w:spacing w:before="0" w:after="0"/>
        <w:ind w:left="0" w:firstLine="851"/>
        <w:jc w:val="both"/>
        <w:rPr>
          <w:b w:val="0"/>
        </w:rPr>
      </w:pPr>
      <w:r w:rsidRPr="00571936">
        <w:rPr>
          <w:b w:val="0"/>
        </w:rPr>
        <w:t>Подрядчик обязан передать Заказчику вместе с результатом работы информацию, касающуюся эксплуатации или иного использования результат</w:t>
      </w:r>
      <w:r w:rsidR="00276762" w:rsidRPr="00571936">
        <w:rPr>
          <w:b w:val="0"/>
        </w:rPr>
        <w:t>а</w:t>
      </w:r>
      <w:r w:rsidRPr="00571936">
        <w:rPr>
          <w:b w:val="0"/>
        </w:rPr>
        <w:t xml:space="preserve"> работ по Договору.</w:t>
      </w:r>
    </w:p>
    <w:p w14:paraId="0BE37287" w14:textId="0A5110FE" w:rsidR="006562A2" w:rsidRPr="00571936" w:rsidRDefault="006562A2" w:rsidP="0089240F">
      <w:pPr>
        <w:pStyle w:val="1"/>
        <w:keepNext w:val="0"/>
        <w:widowControl w:val="0"/>
        <w:numPr>
          <w:ilvl w:val="1"/>
          <w:numId w:val="7"/>
        </w:numPr>
        <w:suppressAutoHyphens w:val="0"/>
        <w:spacing w:before="0" w:after="0"/>
        <w:ind w:left="0" w:firstLine="851"/>
        <w:jc w:val="both"/>
        <w:rPr>
          <w:b w:val="0"/>
        </w:rPr>
      </w:pPr>
      <w:r w:rsidRPr="00571936">
        <w:rPr>
          <w:b w:val="0"/>
        </w:rPr>
        <w:t>От имени Заказчика документы, подтверждающие выполнение работ по Договору, подписывает руководитель Заказчика, либо лицо, действующее на осно</w:t>
      </w:r>
      <w:r w:rsidR="00271CFC" w:rsidRPr="00571936">
        <w:rPr>
          <w:b w:val="0"/>
        </w:rPr>
        <w:t>вании выданной ему доверенности</w:t>
      </w:r>
      <w:r w:rsidRPr="00571936">
        <w:rPr>
          <w:b w:val="0"/>
        </w:rPr>
        <w:t>.</w:t>
      </w:r>
    </w:p>
    <w:p w14:paraId="63058476" w14:textId="6D742808" w:rsidR="007674A1" w:rsidRPr="00571936" w:rsidRDefault="007674A1" w:rsidP="0089240F">
      <w:pPr>
        <w:widowControl w:val="0"/>
        <w:suppressAutoHyphens w:val="0"/>
        <w:ind w:firstLine="851"/>
        <w:rPr>
          <w:rFonts w:cs="Times New Roman"/>
          <w:b/>
          <w:sz w:val="24"/>
          <w:szCs w:val="24"/>
        </w:rPr>
      </w:pPr>
    </w:p>
    <w:p w14:paraId="376DAE85" w14:textId="77777777" w:rsidR="005259E4" w:rsidRPr="00571936" w:rsidRDefault="005259E4" w:rsidP="0089240F">
      <w:pPr>
        <w:pStyle w:val="1"/>
        <w:keepNext w:val="0"/>
        <w:widowControl w:val="0"/>
        <w:tabs>
          <w:tab w:val="clear" w:pos="6805"/>
          <w:tab w:val="num" w:pos="284"/>
          <w:tab w:val="num" w:pos="1134"/>
        </w:tabs>
        <w:suppressAutoHyphens w:val="0"/>
        <w:spacing w:before="0" w:after="0"/>
        <w:ind w:left="0" w:firstLine="851"/>
      </w:pPr>
      <w:bookmarkStart w:id="14" w:name="_Ref489602011"/>
      <w:r w:rsidRPr="00571936">
        <w:t>Ответственность Сторон</w:t>
      </w:r>
      <w:bookmarkEnd w:id="14"/>
    </w:p>
    <w:p w14:paraId="44454D1C" w14:textId="573BE7BA" w:rsidR="007B6802" w:rsidRPr="00571936" w:rsidRDefault="007B6802" w:rsidP="0089240F">
      <w:pPr>
        <w:pStyle w:val="1"/>
        <w:keepNext w:val="0"/>
        <w:widowControl w:val="0"/>
        <w:numPr>
          <w:ilvl w:val="1"/>
          <w:numId w:val="7"/>
        </w:numPr>
        <w:suppressAutoHyphens w:val="0"/>
        <w:spacing w:before="0" w:after="0"/>
        <w:ind w:left="0" w:firstLine="851"/>
        <w:jc w:val="both"/>
        <w:rPr>
          <w:b w:val="0"/>
        </w:rPr>
      </w:pPr>
      <w:r w:rsidRPr="00571936">
        <w:rPr>
          <w:b w:val="0"/>
        </w:rPr>
        <w:t>В случае нарушения</w:t>
      </w:r>
      <w:r w:rsidR="00BF1E5E" w:rsidRPr="00571936">
        <w:rPr>
          <w:b w:val="0"/>
        </w:rPr>
        <w:t xml:space="preserve"> Заказчиком</w:t>
      </w:r>
      <w:r w:rsidRPr="00571936">
        <w:rPr>
          <w:b w:val="0"/>
        </w:rPr>
        <w:t xml:space="preserve"> сроков оплаты</w:t>
      </w:r>
      <w:r w:rsidR="00BF1E5E" w:rsidRPr="00571936">
        <w:rPr>
          <w:b w:val="0"/>
        </w:rPr>
        <w:t xml:space="preserve"> выполненных работ</w:t>
      </w:r>
      <w:r w:rsidRPr="00571936">
        <w:rPr>
          <w:b w:val="0"/>
        </w:rPr>
        <w:t xml:space="preserve"> Подрядчик вправе потребовать от Заказчика уплаты пени в размере 0,2% от суммы </w:t>
      </w:r>
      <w:r w:rsidR="00B940F5" w:rsidRPr="00571936">
        <w:rPr>
          <w:b w:val="0"/>
        </w:rPr>
        <w:t xml:space="preserve">платежа, оплата которого просрочена, </w:t>
      </w:r>
      <w:r w:rsidRPr="00571936">
        <w:rPr>
          <w:b w:val="0"/>
        </w:rPr>
        <w:t>за каждый день просрочки.</w:t>
      </w:r>
    </w:p>
    <w:p w14:paraId="206DC22D" w14:textId="535CCD80" w:rsidR="007F6F9F" w:rsidRPr="00571936" w:rsidRDefault="00C521DB" w:rsidP="00671F86">
      <w:pPr>
        <w:pStyle w:val="1"/>
        <w:keepNext w:val="0"/>
        <w:widowControl w:val="0"/>
        <w:numPr>
          <w:ilvl w:val="1"/>
          <w:numId w:val="7"/>
        </w:numPr>
        <w:suppressAutoHyphens w:val="0"/>
        <w:spacing w:before="0" w:after="0"/>
        <w:ind w:left="0" w:firstLine="851"/>
        <w:jc w:val="both"/>
        <w:rPr>
          <w:b w:val="0"/>
        </w:rPr>
      </w:pPr>
      <w:r w:rsidRPr="00571936">
        <w:rPr>
          <w:b w:val="0"/>
        </w:rPr>
        <w:t>В случае нарушения начального и/или конечного</w:t>
      </w:r>
      <w:r w:rsidR="00052EE0" w:rsidRPr="00571936">
        <w:rPr>
          <w:b w:val="0"/>
        </w:rPr>
        <w:t xml:space="preserve"> сроков выполнения работ, предусмотренных пунктом </w:t>
      </w:r>
      <w:r w:rsidR="005E2B32" w:rsidRPr="00571936">
        <w:rPr>
          <w:b w:val="0"/>
        </w:rPr>
        <w:fldChar w:fldCharType="begin"/>
      </w:r>
      <w:r w:rsidR="005E2B32" w:rsidRPr="00571936">
        <w:rPr>
          <w:b w:val="0"/>
        </w:rPr>
        <w:instrText xml:space="preserve"> REF _Ref488762304 \r \h </w:instrText>
      </w:r>
      <w:r w:rsidR="00A13D33" w:rsidRPr="00571936">
        <w:rPr>
          <w:b w:val="0"/>
        </w:rPr>
        <w:instrText xml:space="preserve"> \* MERGEFORMAT </w:instrText>
      </w:r>
      <w:r w:rsidR="005E2B32" w:rsidRPr="00571936">
        <w:rPr>
          <w:b w:val="0"/>
        </w:rPr>
      </w:r>
      <w:r w:rsidR="005E2B32" w:rsidRPr="00571936">
        <w:rPr>
          <w:b w:val="0"/>
        </w:rPr>
        <w:fldChar w:fldCharType="separate"/>
      </w:r>
      <w:r w:rsidR="00CD0F8C" w:rsidRPr="00571936">
        <w:rPr>
          <w:b w:val="0"/>
        </w:rPr>
        <w:t>1.2</w:t>
      </w:r>
      <w:r w:rsidR="005E2B32" w:rsidRPr="00571936">
        <w:rPr>
          <w:b w:val="0"/>
        </w:rPr>
        <w:fldChar w:fldCharType="end"/>
      </w:r>
      <w:r w:rsidR="00052EE0" w:rsidRPr="00571936">
        <w:rPr>
          <w:b w:val="0"/>
        </w:rPr>
        <w:t xml:space="preserve"> Договора, Подрядчик уплачивает Заказчику </w:t>
      </w:r>
      <w:r w:rsidR="00551908" w:rsidRPr="00571936">
        <w:rPr>
          <w:b w:val="0"/>
        </w:rPr>
        <w:t>пени</w:t>
      </w:r>
      <w:r w:rsidR="00064DD7" w:rsidRPr="00571936">
        <w:rPr>
          <w:b w:val="0"/>
        </w:rPr>
        <w:t xml:space="preserve"> </w:t>
      </w:r>
      <w:r w:rsidR="00052EE0" w:rsidRPr="00571936">
        <w:rPr>
          <w:b w:val="0"/>
        </w:rPr>
        <w:t xml:space="preserve">в размере </w:t>
      </w:r>
      <w:r w:rsidR="00DA10F7" w:rsidRPr="00571936">
        <w:rPr>
          <w:b w:val="0"/>
        </w:rPr>
        <w:t>0,2</w:t>
      </w:r>
      <w:r w:rsidR="00052EE0" w:rsidRPr="00571936">
        <w:rPr>
          <w:b w:val="0"/>
        </w:rPr>
        <w:t xml:space="preserve">% от </w:t>
      </w:r>
      <w:r w:rsidR="00EF537C" w:rsidRPr="00571936">
        <w:rPr>
          <w:b w:val="0"/>
        </w:rPr>
        <w:t>цены</w:t>
      </w:r>
      <w:r w:rsidR="00052EE0" w:rsidRPr="00571936">
        <w:rPr>
          <w:b w:val="0"/>
        </w:rPr>
        <w:t xml:space="preserve"> работ по Дог</w:t>
      </w:r>
      <w:r w:rsidR="00B9311F" w:rsidRPr="00571936">
        <w:rPr>
          <w:b w:val="0"/>
        </w:rPr>
        <w:t>овору за каждый</w:t>
      </w:r>
      <w:r w:rsidR="007F6F9F" w:rsidRPr="00571936">
        <w:rPr>
          <w:b w:val="0"/>
        </w:rPr>
        <w:t xml:space="preserve"> день просрочки.</w:t>
      </w:r>
    </w:p>
    <w:p w14:paraId="2253DBE6" w14:textId="439244DD" w:rsidR="007F6F9F" w:rsidRPr="00571936" w:rsidRDefault="00B9311F" w:rsidP="00671F86">
      <w:pPr>
        <w:pStyle w:val="1"/>
        <w:keepNext w:val="0"/>
        <w:widowControl w:val="0"/>
        <w:numPr>
          <w:ilvl w:val="1"/>
          <w:numId w:val="7"/>
        </w:numPr>
        <w:suppressAutoHyphens w:val="0"/>
        <w:spacing w:before="0" w:after="0"/>
        <w:ind w:left="0" w:firstLine="851"/>
        <w:jc w:val="both"/>
        <w:rPr>
          <w:b w:val="0"/>
        </w:rPr>
      </w:pPr>
      <w:bookmarkStart w:id="15" w:name="_Ref489602522"/>
      <w:r w:rsidRPr="00571936">
        <w:rPr>
          <w:b w:val="0"/>
        </w:rPr>
        <w:t>В случае нарушения промежуточных сроков выполнения работ</w:t>
      </w:r>
      <w:r w:rsidR="00EF537C" w:rsidRPr="00571936">
        <w:rPr>
          <w:b w:val="0"/>
        </w:rPr>
        <w:t xml:space="preserve">, предусмотренных в Приложении № </w:t>
      </w:r>
      <w:r w:rsidR="00047F4F" w:rsidRPr="00571936">
        <w:rPr>
          <w:b w:val="0"/>
        </w:rPr>
        <w:t>2</w:t>
      </w:r>
      <w:r w:rsidR="00EF537C" w:rsidRPr="00571936">
        <w:rPr>
          <w:b w:val="0"/>
        </w:rPr>
        <w:t xml:space="preserve"> к Договору,</w:t>
      </w:r>
      <w:r w:rsidRPr="00571936">
        <w:rPr>
          <w:b w:val="0"/>
        </w:rPr>
        <w:t xml:space="preserve"> Под</w:t>
      </w:r>
      <w:r w:rsidR="00551908" w:rsidRPr="00571936">
        <w:rPr>
          <w:b w:val="0"/>
        </w:rPr>
        <w:t>рядчик уплачивает Заказчику пени</w:t>
      </w:r>
      <w:r w:rsidRPr="00571936">
        <w:rPr>
          <w:b w:val="0"/>
        </w:rPr>
        <w:t xml:space="preserve"> в размере 0,2% от </w:t>
      </w:r>
      <w:r w:rsidR="00EF537C" w:rsidRPr="00571936">
        <w:rPr>
          <w:b w:val="0"/>
        </w:rPr>
        <w:t>цены промежуточного объема</w:t>
      </w:r>
      <w:r w:rsidRPr="00571936">
        <w:rPr>
          <w:b w:val="0"/>
        </w:rPr>
        <w:t xml:space="preserve"> работ, </w:t>
      </w:r>
      <w:r w:rsidR="00EF537C" w:rsidRPr="00571936">
        <w:rPr>
          <w:b w:val="0"/>
        </w:rPr>
        <w:t>выполнение которого просрочено,</w:t>
      </w:r>
      <w:r w:rsidRPr="00571936">
        <w:rPr>
          <w:b w:val="0"/>
        </w:rPr>
        <w:t xml:space="preserve"> за каждый день просрочки.</w:t>
      </w:r>
      <w:bookmarkEnd w:id="15"/>
    </w:p>
    <w:p w14:paraId="0627C3DA" w14:textId="77777777" w:rsidR="005259E4" w:rsidRPr="00571936" w:rsidRDefault="005259E4" w:rsidP="0089240F">
      <w:pPr>
        <w:pStyle w:val="1"/>
        <w:keepNext w:val="0"/>
        <w:widowControl w:val="0"/>
        <w:numPr>
          <w:ilvl w:val="1"/>
          <w:numId w:val="7"/>
        </w:numPr>
        <w:suppressAutoHyphens w:val="0"/>
        <w:spacing w:before="0" w:after="0"/>
        <w:ind w:left="0" w:firstLine="851"/>
        <w:jc w:val="both"/>
        <w:rPr>
          <w:b w:val="0"/>
        </w:rPr>
      </w:pPr>
      <w:r w:rsidRPr="00571936">
        <w:rPr>
          <w:b w:val="0"/>
        </w:rPr>
        <w:t xml:space="preserve">В случае если работы по Договору выполнены Подрядчиком с ненадлежащим качеством, Подрядчик уплачивает Заказчику штраф в </w:t>
      </w:r>
      <w:r w:rsidR="004B32E7" w:rsidRPr="00571936">
        <w:rPr>
          <w:b w:val="0"/>
        </w:rPr>
        <w:t xml:space="preserve">размере 10% от </w:t>
      </w:r>
      <w:r w:rsidR="00EF537C" w:rsidRPr="00571936">
        <w:rPr>
          <w:b w:val="0"/>
        </w:rPr>
        <w:t>цены</w:t>
      </w:r>
      <w:r w:rsidR="004B32E7" w:rsidRPr="00571936">
        <w:rPr>
          <w:b w:val="0"/>
        </w:rPr>
        <w:t xml:space="preserve"> работ по Договору</w:t>
      </w:r>
      <w:r w:rsidRPr="00571936">
        <w:rPr>
          <w:b w:val="0"/>
        </w:rPr>
        <w:t>.</w:t>
      </w:r>
    </w:p>
    <w:p w14:paraId="28EEC3CA" w14:textId="6F934227" w:rsidR="006C4911" w:rsidRPr="00571936" w:rsidRDefault="006C4911" w:rsidP="0089240F">
      <w:pPr>
        <w:widowControl w:val="0"/>
        <w:suppressAutoHyphens w:val="0"/>
        <w:ind w:firstLine="851"/>
        <w:rPr>
          <w:rFonts w:cs="Times New Roman"/>
          <w:b/>
          <w:sz w:val="24"/>
          <w:szCs w:val="24"/>
        </w:rPr>
      </w:pPr>
    </w:p>
    <w:p w14:paraId="6BD09F69" w14:textId="1C4C796A" w:rsidR="005259E4" w:rsidRPr="00571936" w:rsidRDefault="002664F8" w:rsidP="00C25923">
      <w:pPr>
        <w:pStyle w:val="1"/>
        <w:keepNext w:val="0"/>
        <w:widowControl w:val="0"/>
        <w:tabs>
          <w:tab w:val="clear" w:pos="6805"/>
          <w:tab w:val="num" w:pos="284"/>
          <w:tab w:val="num" w:pos="567"/>
          <w:tab w:val="left" w:pos="1418"/>
        </w:tabs>
        <w:suppressAutoHyphens w:val="0"/>
        <w:spacing w:before="0" w:after="0"/>
        <w:ind w:left="0"/>
      </w:pPr>
      <w:r w:rsidRPr="00571936">
        <w:t>Прочие условия</w:t>
      </w:r>
    </w:p>
    <w:p w14:paraId="4BBDB58E" w14:textId="77777777" w:rsidR="005259E4" w:rsidRPr="00571936" w:rsidRDefault="005259E4" w:rsidP="00571936">
      <w:pPr>
        <w:pStyle w:val="1"/>
        <w:keepNext w:val="0"/>
        <w:widowControl w:val="0"/>
        <w:numPr>
          <w:ilvl w:val="1"/>
          <w:numId w:val="7"/>
        </w:numPr>
        <w:suppressAutoHyphens w:val="0"/>
        <w:spacing w:before="0" w:after="0"/>
        <w:ind w:left="0" w:firstLine="851"/>
        <w:jc w:val="both"/>
        <w:rPr>
          <w:b w:val="0"/>
        </w:rPr>
      </w:pPr>
      <w:r w:rsidRPr="00571936">
        <w:rPr>
          <w:b w:val="0"/>
        </w:rPr>
        <w:t>Договор составлен в двух экземплярах</w:t>
      </w:r>
      <w:r w:rsidR="005A4DAC" w:rsidRPr="00571936">
        <w:rPr>
          <w:b w:val="0"/>
        </w:rPr>
        <w:t>,</w:t>
      </w:r>
      <w:r w:rsidRPr="00571936">
        <w:rPr>
          <w:b w:val="0"/>
        </w:rPr>
        <w:t xml:space="preserve"> по одному </w:t>
      </w:r>
      <w:r w:rsidR="005A4DAC" w:rsidRPr="00571936">
        <w:rPr>
          <w:b w:val="0"/>
        </w:rPr>
        <w:t xml:space="preserve">- </w:t>
      </w:r>
      <w:r w:rsidRPr="00571936">
        <w:rPr>
          <w:b w:val="0"/>
        </w:rPr>
        <w:t>для каждой из Сторон.</w:t>
      </w:r>
    </w:p>
    <w:p w14:paraId="47EAE38C" w14:textId="43E9468C" w:rsidR="005259E4" w:rsidRPr="00571936" w:rsidRDefault="005259E4" w:rsidP="00571936">
      <w:pPr>
        <w:pStyle w:val="1"/>
        <w:keepNext w:val="0"/>
        <w:widowControl w:val="0"/>
        <w:numPr>
          <w:ilvl w:val="1"/>
          <w:numId w:val="7"/>
        </w:numPr>
        <w:suppressAutoHyphens w:val="0"/>
        <w:spacing w:before="0" w:after="0"/>
        <w:ind w:left="0" w:firstLine="851"/>
        <w:jc w:val="both"/>
        <w:rPr>
          <w:b w:val="0"/>
          <w:color w:val="000000"/>
          <w:spacing w:val="-4"/>
        </w:rPr>
      </w:pPr>
      <w:r w:rsidRPr="00571936">
        <w:rPr>
          <w:b w:val="0"/>
        </w:rPr>
        <w:t>Договор вступает в силу после его подписания Сторонами и действует до полного исполнения Сторонами всех своих обязательств по Договору.</w:t>
      </w:r>
      <w:r w:rsidR="0020755C" w:rsidRPr="00571936">
        <w:rPr>
          <w:b w:val="0"/>
          <w:color w:val="000000"/>
          <w:spacing w:val="-4"/>
        </w:rPr>
        <w:t xml:space="preserve"> </w:t>
      </w:r>
    </w:p>
    <w:p w14:paraId="1E60BFA7" w14:textId="7A2FE846" w:rsidR="001D2F8C" w:rsidRPr="00571936" w:rsidRDefault="00F36BC3" w:rsidP="00571936">
      <w:pPr>
        <w:pStyle w:val="afe"/>
        <w:widowControl w:val="0"/>
        <w:numPr>
          <w:ilvl w:val="1"/>
          <w:numId w:val="7"/>
        </w:numPr>
        <w:suppressAutoHyphens w:val="0"/>
        <w:ind w:left="0" w:firstLine="851"/>
        <w:contextualSpacing/>
        <w:rPr>
          <w:rFonts w:eastAsia="Calibri" w:cs="Times New Roman"/>
          <w:sz w:val="24"/>
          <w:szCs w:val="24"/>
          <w:lang w:eastAsia="en-US"/>
        </w:rPr>
      </w:pPr>
      <w:r w:rsidRPr="00571936">
        <w:rPr>
          <w:rFonts w:eastAsia="Calibri" w:cs="Times New Roman"/>
          <w:sz w:val="24"/>
          <w:szCs w:val="24"/>
          <w:lang w:eastAsia="en-US"/>
        </w:rPr>
        <w:t>Подрядчик</w:t>
      </w:r>
      <w:r w:rsidR="001D2F8C" w:rsidRPr="00571936">
        <w:rPr>
          <w:rFonts w:eastAsia="Calibri" w:cs="Times New Roman"/>
          <w:sz w:val="24"/>
          <w:szCs w:val="24"/>
          <w:lang w:eastAsia="en-US"/>
        </w:rPr>
        <w:t xml:space="preserve">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  _____@_____.__),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5A68D876" w14:textId="2B983C67" w:rsidR="001D2F8C" w:rsidRPr="00571936" w:rsidRDefault="001D2F8C" w:rsidP="00571936">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571936">
        <w:rPr>
          <w:rFonts w:cs="Times New Roman"/>
          <w:sz w:val="24"/>
          <w:szCs w:val="24"/>
        </w:rPr>
        <w:lastRenderedPageBreak/>
        <w:t xml:space="preserve">Неотъемлемой частью Договора являются Общие условия договоров (далее – «Общие условия»),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571936">
          <w:rPr>
            <w:rStyle w:val="aff7"/>
            <w:rFonts w:cs="Times New Roman"/>
            <w:sz w:val="24"/>
            <w:szCs w:val="24"/>
          </w:rPr>
          <w:t>https://www.nornickel.ru/suppliers/contractual-documentation/#obshchie-usloviya-dogovorov</w:t>
        </w:r>
      </w:hyperlink>
      <w:r w:rsidRPr="00571936">
        <w:rPr>
          <w:rFonts w:cs="Times New Roman"/>
          <w:sz w:val="24"/>
          <w:szCs w:val="24"/>
        </w:rPr>
        <w:t>.</w:t>
      </w:r>
    </w:p>
    <w:p w14:paraId="03451F81" w14:textId="058BA0EB" w:rsidR="001D2F8C" w:rsidRPr="00571936" w:rsidRDefault="001D2F8C" w:rsidP="00571936">
      <w:pPr>
        <w:widowControl w:val="0"/>
        <w:tabs>
          <w:tab w:val="left" w:pos="0"/>
          <w:tab w:val="left" w:pos="567"/>
        </w:tabs>
        <w:suppressAutoHyphens w:val="0"/>
        <w:ind w:firstLine="851"/>
        <w:outlineLvl w:val="1"/>
        <w:rPr>
          <w:rFonts w:cs="Times New Roman"/>
          <w:sz w:val="24"/>
          <w:szCs w:val="24"/>
        </w:rPr>
      </w:pPr>
      <w:r w:rsidRPr="00571936">
        <w:rPr>
          <w:rFonts w:cs="Times New Roman"/>
          <w:sz w:val="24"/>
          <w:szCs w:val="24"/>
        </w:rPr>
        <w:t>В Общих условиях Заказчик именуется «Компания», а Подрядчик – «Контрагент».</w:t>
      </w:r>
    </w:p>
    <w:p w14:paraId="0DD65C47" w14:textId="77777777" w:rsidR="001D2F8C" w:rsidRPr="00571936" w:rsidRDefault="001D2F8C" w:rsidP="00571936">
      <w:pPr>
        <w:widowControl w:val="0"/>
        <w:tabs>
          <w:tab w:val="left" w:pos="0"/>
          <w:tab w:val="left" w:pos="567"/>
        </w:tabs>
        <w:suppressAutoHyphens w:val="0"/>
        <w:ind w:firstLine="851"/>
        <w:outlineLvl w:val="1"/>
        <w:rPr>
          <w:rFonts w:cs="Times New Roman"/>
          <w:sz w:val="24"/>
          <w:szCs w:val="24"/>
        </w:rPr>
      </w:pPr>
      <w:r w:rsidRPr="00571936">
        <w:rPr>
          <w:rFonts w:cs="Times New Roman"/>
          <w:sz w:val="24"/>
          <w:szCs w:val="24"/>
        </w:rPr>
        <w:t>Подписанием Договора Стороны подтверждают, что ознакомлены с Общими условиями до момента заключения Договора, понимают их смысл и полностью согласны с ними. При расхождении между положениями Договора и Общих условий применяются положения Договора.</w:t>
      </w:r>
    </w:p>
    <w:p w14:paraId="5A1316A3" w14:textId="47CED8C4" w:rsidR="001D2F8C" w:rsidRPr="00571936" w:rsidRDefault="001D2F8C" w:rsidP="00571936">
      <w:pPr>
        <w:pStyle w:val="afe"/>
        <w:widowControl w:val="0"/>
        <w:numPr>
          <w:ilvl w:val="1"/>
          <w:numId w:val="7"/>
        </w:numPr>
        <w:tabs>
          <w:tab w:val="left" w:pos="0"/>
          <w:tab w:val="left" w:pos="567"/>
        </w:tabs>
        <w:suppressAutoHyphens w:val="0"/>
        <w:ind w:left="0" w:firstLine="851"/>
        <w:outlineLvl w:val="1"/>
        <w:rPr>
          <w:rFonts w:cs="Times New Roman"/>
          <w:sz w:val="24"/>
          <w:szCs w:val="24"/>
        </w:rPr>
      </w:pPr>
      <w:r w:rsidRPr="00571936">
        <w:rPr>
          <w:rFonts w:cs="Times New Roman"/>
          <w:sz w:val="24"/>
          <w:szCs w:val="24"/>
        </w:rPr>
        <w:t xml:space="preserve">В случае невозможности разрешения споров и разногласий, возникших из Договора, в претензионном порядке они подлежат рассмотрению в соответствии с действующим законодательством Российской Федерации в Арбитражном суде </w:t>
      </w:r>
      <w:r w:rsidR="00DC11B8" w:rsidRPr="00571936">
        <w:rPr>
          <w:rFonts w:cs="Times New Roman"/>
          <w:sz w:val="24"/>
          <w:szCs w:val="24"/>
        </w:rPr>
        <w:t>Красноярского края.</w:t>
      </w:r>
    </w:p>
    <w:p w14:paraId="1993ACFB" w14:textId="77777777" w:rsidR="00571936" w:rsidRPr="00571936" w:rsidRDefault="00571936" w:rsidP="00571936">
      <w:pPr>
        <w:pStyle w:val="afe"/>
        <w:numPr>
          <w:ilvl w:val="1"/>
          <w:numId w:val="7"/>
        </w:numPr>
        <w:tabs>
          <w:tab w:val="left" w:pos="0"/>
          <w:tab w:val="left" w:pos="1276"/>
        </w:tabs>
        <w:suppressAutoHyphens w:val="0"/>
        <w:ind w:left="0" w:firstLine="851"/>
        <w:contextualSpacing/>
        <w:rPr>
          <w:rFonts w:cs="Times New Roman"/>
          <w:sz w:val="24"/>
          <w:szCs w:val="24"/>
        </w:rPr>
      </w:pPr>
      <w:r w:rsidRPr="00571936">
        <w:rPr>
          <w:rFonts w:cs="Times New Roman"/>
          <w:sz w:val="24"/>
          <w:szCs w:val="24"/>
        </w:rPr>
        <w:t>Уведомление Подрядчика в адрес Заказчика в соответствии с антикоррупционной оговоркой, содержащейся в Общих условиях, должно быть направлено:</w:t>
      </w:r>
    </w:p>
    <w:p w14:paraId="515FE396" w14:textId="77777777" w:rsidR="00571936" w:rsidRPr="00571936" w:rsidRDefault="00571936" w:rsidP="00571936">
      <w:pPr>
        <w:widowControl w:val="0"/>
        <w:ind w:firstLine="851"/>
        <w:rPr>
          <w:rFonts w:cs="Times New Roman"/>
          <w:noProof/>
          <w:sz w:val="24"/>
          <w:szCs w:val="24"/>
        </w:rPr>
      </w:pPr>
      <w:r w:rsidRPr="00571936">
        <w:rPr>
          <w:rFonts w:cs="Times New Roman"/>
          <w:noProof/>
          <w:sz w:val="24"/>
          <w:szCs w:val="24"/>
        </w:rPr>
        <w:t xml:space="preserve">- в Департамент расследований и экономической защиты ПАО «ГМК «Норильский никель» по электронному адресу: </w:t>
      </w:r>
      <w:hyperlink r:id="rId9" w:history="1">
        <w:r w:rsidRPr="00571936">
          <w:rPr>
            <w:rStyle w:val="aff7"/>
            <w:rFonts w:cs="Times New Roman"/>
            <w:noProof/>
            <w:sz w:val="24"/>
            <w:szCs w:val="24"/>
          </w:rPr>
          <w:t>serovpm@nornik.ru</w:t>
        </w:r>
      </w:hyperlink>
      <w:r w:rsidRPr="00571936">
        <w:rPr>
          <w:rFonts w:cs="Times New Roman"/>
          <w:noProof/>
          <w:sz w:val="24"/>
          <w:szCs w:val="24"/>
        </w:rPr>
        <w:t>;</w:t>
      </w:r>
    </w:p>
    <w:p w14:paraId="66AAD97E" w14:textId="77777777" w:rsidR="00571936" w:rsidRPr="00571936" w:rsidRDefault="00571936" w:rsidP="00571936">
      <w:pPr>
        <w:pStyle w:val="afe"/>
        <w:widowControl w:val="0"/>
        <w:ind w:left="0" w:firstLine="851"/>
        <w:rPr>
          <w:rFonts w:cs="Times New Roman"/>
          <w:noProof/>
          <w:sz w:val="24"/>
          <w:szCs w:val="24"/>
        </w:rPr>
      </w:pPr>
      <w:r w:rsidRPr="00571936">
        <w:rPr>
          <w:rFonts w:cs="Times New Roman"/>
          <w:noProof/>
          <w:sz w:val="24"/>
          <w:szCs w:val="24"/>
        </w:rPr>
        <w:t xml:space="preserve">- в Службу корпоративного доверия ПАО «ГМК «Норильский никель» по электронному адресу: </w:t>
      </w:r>
      <w:hyperlink r:id="rId10" w:history="1">
        <w:r w:rsidRPr="00571936">
          <w:rPr>
            <w:rStyle w:val="aff7"/>
            <w:rFonts w:cs="Times New Roman"/>
            <w:noProof/>
            <w:sz w:val="24"/>
            <w:szCs w:val="24"/>
          </w:rPr>
          <w:t>skd@nornik.ru</w:t>
        </w:r>
      </w:hyperlink>
      <w:r w:rsidRPr="00571936">
        <w:rPr>
          <w:rFonts w:cs="Times New Roman"/>
          <w:noProof/>
          <w:sz w:val="24"/>
          <w:szCs w:val="24"/>
        </w:rPr>
        <w:t xml:space="preserve"> ;</w:t>
      </w:r>
    </w:p>
    <w:p w14:paraId="4366951C" w14:textId="77777777" w:rsidR="00571936" w:rsidRPr="00571936" w:rsidRDefault="00571936" w:rsidP="00571936">
      <w:pPr>
        <w:pStyle w:val="afe"/>
        <w:widowControl w:val="0"/>
        <w:ind w:left="0" w:firstLine="851"/>
        <w:rPr>
          <w:rFonts w:cs="Times New Roman"/>
          <w:noProof/>
          <w:sz w:val="24"/>
          <w:szCs w:val="24"/>
        </w:rPr>
      </w:pPr>
      <w:r w:rsidRPr="00571936">
        <w:rPr>
          <w:rFonts w:cs="Times New Roman"/>
          <w:noProof/>
          <w:sz w:val="24"/>
          <w:szCs w:val="24"/>
        </w:rPr>
        <w:t xml:space="preserve">- в Службу безопасности АО «НТЭК» по электронному адресу: </w:t>
      </w:r>
      <w:r w:rsidRPr="00571936">
        <w:rPr>
          <w:rStyle w:val="aff7"/>
          <w:rFonts w:cs="Times New Roman"/>
          <w:sz w:val="24"/>
          <w:szCs w:val="24"/>
        </w:rPr>
        <w:t>KabanovIA@oao-ntek.ru</w:t>
      </w:r>
      <w:r w:rsidRPr="00571936">
        <w:rPr>
          <w:rFonts w:cs="Times New Roman"/>
          <w:noProof/>
          <w:sz w:val="24"/>
          <w:szCs w:val="24"/>
        </w:rPr>
        <w:t>.</w:t>
      </w:r>
    </w:p>
    <w:p w14:paraId="236C51EA" w14:textId="4E7D5632" w:rsidR="007674A1" w:rsidRPr="00571936" w:rsidRDefault="006D23BC" w:rsidP="00571936">
      <w:pPr>
        <w:pStyle w:val="afe"/>
        <w:numPr>
          <w:ilvl w:val="1"/>
          <w:numId w:val="7"/>
        </w:numPr>
        <w:tabs>
          <w:tab w:val="left" w:pos="0"/>
          <w:tab w:val="left" w:pos="567"/>
        </w:tabs>
        <w:suppressAutoHyphens w:val="0"/>
        <w:ind w:left="0" w:firstLine="851"/>
        <w:outlineLvl w:val="1"/>
        <w:rPr>
          <w:rFonts w:cs="Times New Roman"/>
          <w:sz w:val="24"/>
          <w:szCs w:val="24"/>
        </w:rPr>
      </w:pPr>
      <w:r w:rsidRPr="00571936">
        <w:rPr>
          <w:rFonts w:cs="Times New Roman"/>
          <w:sz w:val="24"/>
          <w:szCs w:val="24"/>
        </w:rPr>
        <w:t xml:space="preserve">Подписанием Договора Подрядчик подтверждает, что ознакомлен с локальными нормативными актами Заказчика в области </w:t>
      </w:r>
      <w:proofErr w:type="spellStart"/>
      <w:r w:rsidRPr="00571936">
        <w:rPr>
          <w:rFonts w:cs="Times New Roman"/>
          <w:sz w:val="24"/>
          <w:szCs w:val="24"/>
        </w:rPr>
        <w:t>ПБиОТ</w:t>
      </w:r>
      <w:proofErr w:type="spellEnd"/>
      <w:r w:rsidR="00DC11B8" w:rsidRPr="00571936">
        <w:rPr>
          <w:rFonts w:cs="Times New Roman"/>
          <w:sz w:val="24"/>
          <w:szCs w:val="24"/>
        </w:rPr>
        <w:t xml:space="preserve"> </w:t>
      </w:r>
      <w:r w:rsidR="008D599B">
        <w:rPr>
          <w:rFonts w:cs="Times New Roman"/>
          <w:sz w:val="24"/>
          <w:szCs w:val="24"/>
        </w:rPr>
        <w:t>(П</w:t>
      </w:r>
      <w:r w:rsidR="003317EC" w:rsidRPr="00571936">
        <w:rPr>
          <w:rFonts w:cs="Times New Roman"/>
          <w:sz w:val="24"/>
          <w:szCs w:val="24"/>
        </w:rPr>
        <w:t>риложение №</w:t>
      </w:r>
      <w:r w:rsidR="008D599B">
        <w:rPr>
          <w:rFonts w:cs="Times New Roman"/>
          <w:sz w:val="24"/>
          <w:szCs w:val="24"/>
        </w:rPr>
        <w:t xml:space="preserve"> </w:t>
      </w:r>
      <w:r w:rsidR="003317EC" w:rsidRPr="00571936">
        <w:rPr>
          <w:rFonts w:cs="Times New Roman"/>
          <w:sz w:val="24"/>
          <w:szCs w:val="24"/>
        </w:rPr>
        <w:t>6</w:t>
      </w:r>
      <w:r w:rsidR="008D599B">
        <w:rPr>
          <w:rFonts w:cs="Times New Roman"/>
          <w:sz w:val="24"/>
          <w:szCs w:val="24"/>
        </w:rPr>
        <w:t xml:space="preserve"> к Договору</w:t>
      </w:r>
      <w:r w:rsidR="00DC11B8" w:rsidRPr="00571936">
        <w:rPr>
          <w:rFonts w:cs="Times New Roman"/>
          <w:sz w:val="24"/>
          <w:szCs w:val="24"/>
        </w:rPr>
        <w:t>)</w:t>
      </w:r>
      <w:r w:rsidR="000F7294" w:rsidRPr="00571936">
        <w:rPr>
          <w:rFonts w:cs="Times New Roman"/>
          <w:color w:val="FF0000"/>
          <w:sz w:val="24"/>
          <w:szCs w:val="24"/>
        </w:rPr>
        <w:t>.</w:t>
      </w:r>
    </w:p>
    <w:p w14:paraId="19285F55" w14:textId="22C26291" w:rsidR="005259E4" w:rsidRPr="00571936" w:rsidRDefault="005259E4" w:rsidP="00571936">
      <w:pPr>
        <w:pStyle w:val="1"/>
        <w:keepNext w:val="0"/>
        <w:widowControl w:val="0"/>
        <w:numPr>
          <w:ilvl w:val="1"/>
          <w:numId w:val="7"/>
        </w:numPr>
        <w:suppressAutoHyphens w:val="0"/>
        <w:spacing w:before="0" w:after="0"/>
        <w:ind w:left="0" w:firstLine="851"/>
        <w:jc w:val="both"/>
        <w:rPr>
          <w:b w:val="0"/>
        </w:rPr>
      </w:pPr>
      <w:r w:rsidRPr="00571936">
        <w:rPr>
          <w:b w:val="0"/>
        </w:rPr>
        <w:t>К Договору прилагаются и составляют его неотъемлемую часть:</w:t>
      </w:r>
    </w:p>
    <w:p w14:paraId="3CDE01D1" w14:textId="6EC53AAB" w:rsidR="005259E4" w:rsidRPr="00571936" w:rsidRDefault="005259E4" w:rsidP="00571936">
      <w:pPr>
        <w:widowControl w:val="0"/>
        <w:numPr>
          <w:ilvl w:val="0"/>
          <w:numId w:val="3"/>
        </w:numPr>
        <w:tabs>
          <w:tab w:val="left" w:pos="284"/>
        </w:tabs>
        <w:suppressAutoHyphens w:val="0"/>
        <w:ind w:left="0" w:firstLine="851"/>
        <w:rPr>
          <w:rFonts w:cs="Times New Roman"/>
          <w:spacing w:val="3"/>
          <w:sz w:val="24"/>
          <w:szCs w:val="24"/>
        </w:rPr>
      </w:pPr>
      <w:r w:rsidRPr="00571936">
        <w:rPr>
          <w:rFonts w:cs="Times New Roman"/>
          <w:sz w:val="24"/>
          <w:szCs w:val="24"/>
        </w:rPr>
        <w:t>Приложение № 1</w:t>
      </w:r>
      <w:r w:rsidRPr="00571936">
        <w:rPr>
          <w:rFonts w:cs="Times New Roman"/>
          <w:spacing w:val="3"/>
          <w:sz w:val="24"/>
          <w:szCs w:val="24"/>
        </w:rPr>
        <w:t xml:space="preserve">. </w:t>
      </w:r>
      <w:r w:rsidR="00905697" w:rsidRPr="00571936">
        <w:rPr>
          <w:rFonts w:cs="Times New Roman"/>
          <w:spacing w:val="3"/>
          <w:sz w:val="24"/>
          <w:szCs w:val="24"/>
        </w:rPr>
        <w:t>Техническое задание;</w:t>
      </w:r>
    </w:p>
    <w:p w14:paraId="2BF882C6" w14:textId="447C9CB7" w:rsidR="00DB7B98" w:rsidRPr="00571936" w:rsidRDefault="00905697" w:rsidP="00571936">
      <w:pPr>
        <w:widowControl w:val="0"/>
        <w:numPr>
          <w:ilvl w:val="0"/>
          <w:numId w:val="3"/>
        </w:numPr>
        <w:tabs>
          <w:tab w:val="left" w:pos="284"/>
        </w:tabs>
        <w:suppressAutoHyphens w:val="0"/>
        <w:ind w:left="0" w:firstLine="851"/>
        <w:rPr>
          <w:rFonts w:cs="Times New Roman"/>
          <w:spacing w:val="3"/>
          <w:sz w:val="24"/>
          <w:szCs w:val="24"/>
        </w:rPr>
      </w:pPr>
      <w:r w:rsidRPr="00571936">
        <w:rPr>
          <w:rFonts w:cs="Times New Roman"/>
          <w:spacing w:val="3"/>
          <w:sz w:val="24"/>
          <w:szCs w:val="24"/>
        </w:rPr>
        <w:t>Приложение № 2.</w:t>
      </w:r>
      <w:r w:rsidR="00DB7B98" w:rsidRPr="00571936">
        <w:rPr>
          <w:rFonts w:cs="Times New Roman"/>
          <w:spacing w:val="3"/>
          <w:sz w:val="24"/>
          <w:szCs w:val="24"/>
        </w:rPr>
        <w:t xml:space="preserve"> </w:t>
      </w:r>
      <w:r w:rsidRPr="00571936">
        <w:rPr>
          <w:rFonts w:cs="Times New Roman"/>
          <w:spacing w:val="3"/>
          <w:sz w:val="24"/>
          <w:szCs w:val="24"/>
        </w:rPr>
        <w:t>Содержание, цена и сроки выполнения работ;</w:t>
      </w:r>
    </w:p>
    <w:p w14:paraId="77BDA338" w14:textId="3BBAA517" w:rsidR="00D7137F" w:rsidRPr="00571936" w:rsidRDefault="00905697" w:rsidP="00571936">
      <w:pPr>
        <w:widowControl w:val="0"/>
        <w:numPr>
          <w:ilvl w:val="0"/>
          <w:numId w:val="3"/>
        </w:numPr>
        <w:tabs>
          <w:tab w:val="left" w:pos="284"/>
        </w:tabs>
        <w:suppressAutoHyphens w:val="0"/>
        <w:ind w:left="0" w:firstLine="851"/>
        <w:rPr>
          <w:rFonts w:cs="Times New Roman"/>
          <w:spacing w:val="3"/>
          <w:sz w:val="24"/>
          <w:szCs w:val="24"/>
        </w:rPr>
      </w:pPr>
      <w:r w:rsidRPr="00571936">
        <w:rPr>
          <w:rFonts w:cs="Times New Roman"/>
          <w:spacing w:val="3"/>
          <w:sz w:val="24"/>
          <w:szCs w:val="24"/>
        </w:rPr>
        <w:t>Приложение № 3</w:t>
      </w:r>
      <w:r w:rsidR="00D7137F" w:rsidRPr="00571936">
        <w:rPr>
          <w:rFonts w:cs="Times New Roman"/>
          <w:spacing w:val="3"/>
          <w:sz w:val="24"/>
          <w:szCs w:val="24"/>
        </w:rPr>
        <w:t xml:space="preserve">. Перечень </w:t>
      </w:r>
      <w:r w:rsidR="00B877CF" w:rsidRPr="00571936">
        <w:rPr>
          <w:rFonts w:cs="Times New Roman"/>
          <w:bCs/>
          <w:iCs/>
          <w:spacing w:val="3"/>
          <w:sz w:val="24"/>
          <w:szCs w:val="24"/>
        </w:rPr>
        <w:t>материалов и оборудования для производства работ</w:t>
      </w:r>
      <w:r w:rsidRPr="00571936">
        <w:rPr>
          <w:rFonts w:cs="Times New Roman"/>
          <w:spacing w:val="3"/>
          <w:sz w:val="24"/>
          <w:szCs w:val="24"/>
        </w:rPr>
        <w:t>;</w:t>
      </w:r>
    </w:p>
    <w:p w14:paraId="025C48AA" w14:textId="70840C9C" w:rsidR="00905697" w:rsidRPr="00571936" w:rsidRDefault="00B01AB5" w:rsidP="00571936">
      <w:pPr>
        <w:widowControl w:val="0"/>
        <w:numPr>
          <w:ilvl w:val="0"/>
          <w:numId w:val="3"/>
        </w:numPr>
        <w:tabs>
          <w:tab w:val="left" w:pos="284"/>
        </w:tabs>
        <w:suppressAutoHyphens w:val="0"/>
        <w:ind w:left="0" w:firstLine="851"/>
        <w:rPr>
          <w:rFonts w:cs="Times New Roman"/>
          <w:spacing w:val="3"/>
          <w:sz w:val="24"/>
          <w:szCs w:val="24"/>
        </w:rPr>
      </w:pPr>
      <w:r w:rsidRPr="00571936">
        <w:rPr>
          <w:rFonts w:cs="Times New Roman"/>
          <w:spacing w:val="3"/>
          <w:sz w:val="24"/>
          <w:szCs w:val="24"/>
        </w:rPr>
        <w:t>Приложение № 4. Акт о выявленных недостатках;</w:t>
      </w:r>
    </w:p>
    <w:p w14:paraId="14E4ABB8" w14:textId="4EC21B6B" w:rsidR="00B01AB5" w:rsidRPr="00571936" w:rsidRDefault="00B01AB5" w:rsidP="00571936">
      <w:pPr>
        <w:widowControl w:val="0"/>
        <w:numPr>
          <w:ilvl w:val="0"/>
          <w:numId w:val="3"/>
        </w:numPr>
        <w:tabs>
          <w:tab w:val="left" w:pos="284"/>
        </w:tabs>
        <w:suppressAutoHyphens w:val="0"/>
        <w:ind w:left="0" w:firstLine="851"/>
        <w:rPr>
          <w:rFonts w:cs="Times New Roman"/>
          <w:spacing w:val="3"/>
          <w:sz w:val="24"/>
          <w:szCs w:val="24"/>
        </w:rPr>
      </w:pPr>
      <w:r w:rsidRPr="00571936">
        <w:rPr>
          <w:rFonts w:cs="Times New Roman"/>
          <w:spacing w:val="3"/>
          <w:sz w:val="24"/>
          <w:szCs w:val="24"/>
        </w:rPr>
        <w:t>Приложение № 5. НГ исполнения обязательств;</w:t>
      </w:r>
    </w:p>
    <w:p w14:paraId="2EF2DE26" w14:textId="54A249E1" w:rsidR="00905697" w:rsidRPr="00571936" w:rsidRDefault="00B01AB5" w:rsidP="00571936">
      <w:pPr>
        <w:widowControl w:val="0"/>
        <w:numPr>
          <w:ilvl w:val="0"/>
          <w:numId w:val="3"/>
        </w:numPr>
        <w:tabs>
          <w:tab w:val="left" w:pos="284"/>
        </w:tabs>
        <w:suppressAutoHyphens w:val="0"/>
        <w:ind w:left="0" w:firstLine="851"/>
        <w:rPr>
          <w:rFonts w:cs="Times New Roman"/>
          <w:spacing w:val="3"/>
          <w:sz w:val="24"/>
          <w:szCs w:val="24"/>
        </w:rPr>
      </w:pPr>
      <w:r w:rsidRPr="00571936">
        <w:rPr>
          <w:rFonts w:cs="Times New Roman"/>
          <w:spacing w:val="3"/>
          <w:sz w:val="24"/>
          <w:szCs w:val="24"/>
        </w:rPr>
        <w:t>Приложение № 6. Перечень локальных актов.</w:t>
      </w:r>
    </w:p>
    <w:p w14:paraId="173713FE" w14:textId="77777777" w:rsidR="00D10B16" w:rsidRPr="00571936" w:rsidRDefault="00D10B16" w:rsidP="0089240F">
      <w:pPr>
        <w:widowControl w:val="0"/>
        <w:tabs>
          <w:tab w:val="left" w:pos="993"/>
        </w:tabs>
        <w:suppressAutoHyphens w:val="0"/>
        <w:ind w:firstLine="0"/>
        <w:rPr>
          <w:rFonts w:cs="Times New Roman"/>
          <w:sz w:val="24"/>
          <w:szCs w:val="24"/>
        </w:rPr>
      </w:pPr>
    </w:p>
    <w:p w14:paraId="1E6C03D6" w14:textId="38BC3443" w:rsidR="005259E4" w:rsidRPr="00571936" w:rsidRDefault="005259E4" w:rsidP="003366E9">
      <w:pPr>
        <w:pStyle w:val="1"/>
        <w:keepNext w:val="0"/>
        <w:widowControl w:val="0"/>
        <w:tabs>
          <w:tab w:val="clear" w:pos="6805"/>
          <w:tab w:val="num" w:pos="284"/>
          <w:tab w:val="num" w:pos="567"/>
        </w:tabs>
        <w:suppressAutoHyphens w:val="0"/>
        <w:spacing w:before="0" w:after="0"/>
        <w:ind w:left="0" w:firstLine="851"/>
      </w:pPr>
      <w:bookmarkStart w:id="16" w:name="_Ref489602654"/>
      <w:r w:rsidRPr="00571936">
        <w:t>Адреса и банковские реквизиты Сторон.</w:t>
      </w:r>
      <w:bookmarkEnd w:id="16"/>
    </w:p>
    <w:p w14:paraId="272DC795" w14:textId="77777777" w:rsidR="001D2F8C" w:rsidRPr="00571936" w:rsidRDefault="001D2F8C" w:rsidP="0089240F">
      <w:pPr>
        <w:rPr>
          <w:rFonts w:cs="Times New Roman"/>
          <w:sz w:val="24"/>
          <w:szCs w:val="24"/>
        </w:rPr>
      </w:pPr>
    </w:p>
    <w:tbl>
      <w:tblPr>
        <w:tblW w:w="9468" w:type="dxa"/>
        <w:tblLayout w:type="fixed"/>
        <w:tblLook w:val="0000" w:firstRow="0" w:lastRow="0" w:firstColumn="0" w:lastColumn="0" w:noHBand="0" w:noVBand="0"/>
      </w:tblPr>
      <w:tblGrid>
        <w:gridCol w:w="4678"/>
        <w:gridCol w:w="4790"/>
      </w:tblGrid>
      <w:tr w:rsidR="005259E4" w:rsidRPr="00571936" w14:paraId="3C409AC5" w14:textId="77777777" w:rsidTr="00C54CF6">
        <w:tc>
          <w:tcPr>
            <w:tcW w:w="4678" w:type="dxa"/>
          </w:tcPr>
          <w:p w14:paraId="30DBE73C" w14:textId="77777777" w:rsidR="005259E4" w:rsidRPr="00571936" w:rsidRDefault="005259E4" w:rsidP="00791D4C">
            <w:pPr>
              <w:widowControl w:val="0"/>
              <w:snapToGrid w:val="0"/>
              <w:ind w:firstLine="0"/>
              <w:rPr>
                <w:rFonts w:cs="Times New Roman"/>
                <w:b/>
                <w:sz w:val="24"/>
                <w:szCs w:val="24"/>
              </w:rPr>
            </w:pPr>
            <w:r w:rsidRPr="00571936">
              <w:rPr>
                <w:rFonts w:cs="Times New Roman"/>
                <w:b/>
                <w:sz w:val="24"/>
                <w:szCs w:val="24"/>
              </w:rPr>
              <w:t>ЗАКАЗЧИК:</w:t>
            </w:r>
          </w:p>
        </w:tc>
        <w:tc>
          <w:tcPr>
            <w:tcW w:w="4790" w:type="dxa"/>
          </w:tcPr>
          <w:p w14:paraId="7F42AF00" w14:textId="77777777" w:rsidR="005259E4" w:rsidRPr="00571936" w:rsidRDefault="005259E4" w:rsidP="00791D4C">
            <w:pPr>
              <w:widowControl w:val="0"/>
              <w:snapToGrid w:val="0"/>
              <w:ind w:firstLine="0"/>
              <w:rPr>
                <w:rFonts w:cs="Times New Roman"/>
                <w:b/>
                <w:sz w:val="24"/>
                <w:szCs w:val="24"/>
              </w:rPr>
            </w:pPr>
            <w:r w:rsidRPr="00571936">
              <w:rPr>
                <w:rFonts w:cs="Times New Roman"/>
                <w:b/>
                <w:sz w:val="24"/>
                <w:szCs w:val="24"/>
              </w:rPr>
              <w:t>ПОДРЯДЧИК:</w:t>
            </w:r>
          </w:p>
        </w:tc>
      </w:tr>
      <w:tr w:rsidR="005259E4" w:rsidRPr="00571936" w14:paraId="62EED1B2" w14:textId="77777777" w:rsidTr="00C54CF6">
        <w:trPr>
          <w:cantSplit/>
          <w:trHeight w:val="213"/>
        </w:trPr>
        <w:tc>
          <w:tcPr>
            <w:tcW w:w="4678" w:type="dxa"/>
          </w:tcPr>
          <w:p w14:paraId="157E5681" w14:textId="77777777" w:rsidR="00C54CF6" w:rsidRPr="00571936" w:rsidRDefault="00C54CF6" w:rsidP="00714A62">
            <w:pPr>
              <w:widowControl w:val="0"/>
              <w:snapToGrid w:val="0"/>
              <w:ind w:firstLine="0"/>
              <w:jc w:val="left"/>
              <w:rPr>
                <w:rFonts w:cs="Times New Roman"/>
                <w:b/>
                <w:i/>
                <w:sz w:val="24"/>
                <w:szCs w:val="24"/>
              </w:rPr>
            </w:pPr>
            <w:r w:rsidRPr="00571936">
              <w:rPr>
                <w:rFonts w:cs="Times New Roman"/>
                <w:b/>
                <w:bCs/>
                <w:sz w:val="24"/>
                <w:szCs w:val="24"/>
              </w:rPr>
              <w:t>_______________________________</w:t>
            </w:r>
          </w:p>
          <w:p w14:paraId="2AC94BA9" w14:textId="77777777" w:rsidR="00CE547B" w:rsidRPr="00571936" w:rsidRDefault="00CE547B" w:rsidP="00714A62">
            <w:pPr>
              <w:widowControl w:val="0"/>
              <w:snapToGrid w:val="0"/>
              <w:ind w:firstLine="0"/>
              <w:jc w:val="left"/>
              <w:rPr>
                <w:rFonts w:cs="Times New Roman"/>
                <w:b/>
                <w:sz w:val="24"/>
                <w:szCs w:val="24"/>
              </w:rPr>
            </w:pPr>
          </w:p>
        </w:tc>
        <w:tc>
          <w:tcPr>
            <w:tcW w:w="4790" w:type="dxa"/>
          </w:tcPr>
          <w:p w14:paraId="07686019" w14:textId="77777777" w:rsidR="005259E4" w:rsidRPr="00571936" w:rsidRDefault="00C54CF6" w:rsidP="00714A62">
            <w:pPr>
              <w:pStyle w:val="4"/>
              <w:keepNext w:val="0"/>
              <w:numPr>
                <w:ilvl w:val="0"/>
                <w:numId w:val="0"/>
              </w:numPr>
              <w:spacing w:before="0" w:after="0"/>
              <w:jc w:val="left"/>
              <w:rPr>
                <w:rFonts w:cs="Times New Roman"/>
                <w:b w:val="0"/>
                <w:bCs w:val="0"/>
                <w:i/>
                <w:szCs w:val="24"/>
              </w:rPr>
            </w:pPr>
            <w:r w:rsidRPr="00571936">
              <w:rPr>
                <w:rFonts w:cs="Times New Roman"/>
                <w:b w:val="0"/>
                <w:szCs w:val="24"/>
              </w:rPr>
              <w:t>_______________________________</w:t>
            </w:r>
          </w:p>
          <w:p w14:paraId="4A3B606B" w14:textId="77777777" w:rsidR="005259E4" w:rsidRPr="00571936" w:rsidRDefault="005259E4" w:rsidP="00791D4C">
            <w:pPr>
              <w:widowControl w:val="0"/>
              <w:ind w:firstLine="0"/>
              <w:rPr>
                <w:rFonts w:cs="Times New Roman"/>
                <w:b/>
                <w:bCs/>
                <w:sz w:val="24"/>
                <w:szCs w:val="24"/>
              </w:rPr>
            </w:pPr>
          </w:p>
        </w:tc>
      </w:tr>
      <w:tr w:rsidR="005259E4" w:rsidRPr="00571936" w14:paraId="7AC6057E" w14:textId="77777777" w:rsidTr="00FD321C">
        <w:trPr>
          <w:trHeight w:val="1560"/>
        </w:trPr>
        <w:tc>
          <w:tcPr>
            <w:tcW w:w="4678" w:type="dxa"/>
          </w:tcPr>
          <w:p w14:paraId="43D885E8" w14:textId="286ABB5D" w:rsidR="00540204" w:rsidRPr="00571936" w:rsidRDefault="0048713A" w:rsidP="0048713A">
            <w:pPr>
              <w:widowControl w:val="0"/>
              <w:snapToGrid w:val="0"/>
              <w:ind w:firstLine="0"/>
              <w:rPr>
                <w:rFonts w:cs="Times New Roman"/>
                <w:sz w:val="24"/>
                <w:szCs w:val="24"/>
              </w:rPr>
            </w:pPr>
            <w:r w:rsidRPr="00571936">
              <w:rPr>
                <w:rFonts w:cs="Times New Roman"/>
                <w:sz w:val="24"/>
                <w:szCs w:val="24"/>
              </w:rPr>
              <w:t>Адрес юридического лица</w:t>
            </w:r>
            <w:r w:rsidR="00540204" w:rsidRPr="00571936">
              <w:rPr>
                <w:rFonts w:cs="Times New Roman"/>
                <w:sz w:val="24"/>
                <w:szCs w:val="24"/>
              </w:rPr>
              <w:t>: (индекс) ________,</w:t>
            </w:r>
            <w:r w:rsidRPr="00571936">
              <w:rPr>
                <w:rFonts w:cs="Times New Roman"/>
                <w:sz w:val="24"/>
                <w:szCs w:val="24"/>
              </w:rPr>
              <w:t xml:space="preserve"> </w:t>
            </w:r>
            <w:r w:rsidR="00540204" w:rsidRPr="00571936">
              <w:rPr>
                <w:rFonts w:cs="Times New Roman"/>
                <w:sz w:val="24"/>
                <w:szCs w:val="24"/>
              </w:rPr>
              <w:t>г. ________</w:t>
            </w:r>
            <w:proofErr w:type="gramStart"/>
            <w:r w:rsidR="00540204" w:rsidRPr="00571936">
              <w:rPr>
                <w:rFonts w:cs="Times New Roman"/>
                <w:sz w:val="24"/>
                <w:szCs w:val="24"/>
              </w:rPr>
              <w:t>_,ул.</w:t>
            </w:r>
            <w:proofErr w:type="gramEnd"/>
            <w:r w:rsidR="00540204" w:rsidRPr="00571936">
              <w:rPr>
                <w:rFonts w:cs="Times New Roman"/>
                <w:sz w:val="24"/>
                <w:szCs w:val="24"/>
              </w:rPr>
              <w:t xml:space="preserve"> _______, д. __,  </w:t>
            </w:r>
          </w:p>
          <w:p w14:paraId="6495E1C8" w14:textId="77777777" w:rsidR="00540204" w:rsidRPr="00571936" w:rsidRDefault="00540204" w:rsidP="00714A62">
            <w:pPr>
              <w:widowControl w:val="0"/>
              <w:ind w:firstLine="0"/>
              <w:rPr>
                <w:rFonts w:cs="Times New Roman"/>
                <w:sz w:val="24"/>
                <w:szCs w:val="24"/>
              </w:rPr>
            </w:pPr>
            <w:r w:rsidRPr="00571936">
              <w:rPr>
                <w:rFonts w:cs="Times New Roman"/>
                <w:sz w:val="24"/>
                <w:szCs w:val="24"/>
              </w:rPr>
              <w:t>Почтовый адрес: (индекс) ________,</w:t>
            </w:r>
          </w:p>
          <w:p w14:paraId="6503A0F4" w14:textId="77777777" w:rsidR="00540204" w:rsidRPr="00571936" w:rsidRDefault="00540204" w:rsidP="00791D4C">
            <w:pPr>
              <w:widowControl w:val="0"/>
              <w:ind w:firstLine="0"/>
              <w:rPr>
                <w:rFonts w:cs="Times New Roman"/>
                <w:sz w:val="24"/>
                <w:szCs w:val="24"/>
              </w:rPr>
            </w:pPr>
            <w:r w:rsidRPr="00571936">
              <w:rPr>
                <w:rFonts w:cs="Times New Roman"/>
                <w:sz w:val="24"/>
                <w:szCs w:val="24"/>
              </w:rPr>
              <w:t>г. ________</w:t>
            </w:r>
            <w:proofErr w:type="gramStart"/>
            <w:r w:rsidRPr="00571936">
              <w:rPr>
                <w:rFonts w:cs="Times New Roman"/>
                <w:sz w:val="24"/>
                <w:szCs w:val="24"/>
              </w:rPr>
              <w:t>_,ул.</w:t>
            </w:r>
            <w:proofErr w:type="gramEnd"/>
            <w:r w:rsidRPr="00571936">
              <w:rPr>
                <w:rFonts w:cs="Times New Roman"/>
                <w:sz w:val="24"/>
                <w:szCs w:val="24"/>
              </w:rPr>
              <w:t xml:space="preserve"> _______, д. __,  </w:t>
            </w:r>
          </w:p>
          <w:p w14:paraId="281AB4CF" w14:textId="239734F4" w:rsidR="00B81C26" w:rsidRPr="00571936" w:rsidRDefault="00B81C26" w:rsidP="00791D4C">
            <w:pPr>
              <w:widowControl w:val="0"/>
              <w:ind w:firstLine="0"/>
              <w:rPr>
                <w:rFonts w:cs="Times New Roman"/>
                <w:sz w:val="24"/>
                <w:szCs w:val="24"/>
              </w:rPr>
            </w:pPr>
            <w:r w:rsidRPr="00571936">
              <w:rPr>
                <w:rFonts w:cs="Times New Roman"/>
                <w:sz w:val="24"/>
                <w:szCs w:val="24"/>
              </w:rPr>
              <w:t xml:space="preserve">Адрес предоставления независимой гарантии: </w:t>
            </w:r>
            <w:r w:rsidRPr="00571936">
              <w:rPr>
                <w:rFonts w:cs="Times New Roman"/>
                <w:i/>
                <w:sz w:val="24"/>
                <w:szCs w:val="24"/>
              </w:rPr>
              <w:t>(при необходимости)</w:t>
            </w:r>
          </w:p>
          <w:p w14:paraId="57428EAD" w14:textId="39EA5648" w:rsidR="00540204" w:rsidRPr="00571936" w:rsidRDefault="00540204" w:rsidP="00791D4C">
            <w:pPr>
              <w:widowControl w:val="0"/>
              <w:ind w:firstLine="0"/>
              <w:rPr>
                <w:rFonts w:cs="Times New Roman"/>
                <w:sz w:val="24"/>
                <w:szCs w:val="24"/>
              </w:rPr>
            </w:pPr>
            <w:r w:rsidRPr="00571936">
              <w:rPr>
                <w:rFonts w:cs="Times New Roman"/>
                <w:sz w:val="24"/>
                <w:szCs w:val="24"/>
              </w:rPr>
              <w:t>тел. (____) _________________,</w:t>
            </w:r>
          </w:p>
          <w:p w14:paraId="2F685B1D" w14:textId="77777777" w:rsidR="00540204" w:rsidRPr="00571936" w:rsidRDefault="00540204" w:rsidP="00791D4C">
            <w:pPr>
              <w:widowControl w:val="0"/>
              <w:ind w:firstLine="0"/>
              <w:rPr>
                <w:rFonts w:cs="Times New Roman"/>
                <w:sz w:val="24"/>
                <w:szCs w:val="24"/>
              </w:rPr>
            </w:pPr>
            <w:r w:rsidRPr="00571936">
              <w:rPr>
                <w:rFonts w:cs="Times New Roman"/>
                <w:sz w:val="24"/>
                <w:szCs w:val="24"/>
              </w:rPr>
              <w:t>эл. почта ___________________,</w:t>
            </w:r>
          </w:p>
          <w:p w14:paraId="517C4053" w14:textId="77777777" w:rsidR="00540204" w:rsidRPr="00571936" w:rsidRDefault="00540204" w:rsidP="00791D4C">
            <w:pPr>
              <w:widowControl w:val="0"/>
              <w:ind w:firstLine="0"/>
              <w:rPr>
                <w:rFonts w:cs="Times New Roman"/>
                <w:sz w:val="24"/>
                <w:szCs w:val="24"/>
              </w:rPr>
            </w:pPr>
            <w:r w:rsidRPr="00571936">
              <w:rPr>
                <w:rFonts w:cs="Times New Roman"/>
                <w:sz w:val="24"/>
                <w:szCs w:val="24"/>
              </w:rPr>
              <w:t>ИНН __________, КПП ___________</w:t>
            </w:r>
          </w:p>
          <w:p w14:paraId="26BC935C" w14:textId="77777777" w:rsidR="00540204" w:rsidRPr="00571936" w:rsidRDefault="00540204" w:rsidP="00791D4C">
            <w:pPr>
              <w:widowControl w:val="0"/>
              <w:ind w:firstLine="0"/>
              <w:rPr>
                <w:rFonts w:cs="Times New Roman"/>
                <w:sz w:val="24"/>
                <w:szCs w:val="24"/>
              </w:rPr>
            </w:pPr>
            <w:r w:rsidRPr="00571936">
              <w:rPr>
                <w:rFonts w:cs="Times New Roman"/>
                <w:sz w:val="24"/>
                <w:szCs w:val="24"/>
              </w:rPr>
              <w:t xml:space="preserve">Р/с ___________________________, </w:t>
            </w:r>
          </w:p>
          <w:p w14:paraId="2B6DF6C8" w14:textId="77777777" w:rsidR="00540204" w:rsidRPr="00571936" w:rsidRDefault="00540204" w:rsidP="00791D4C">
            <w:pPr>
              <w:widowControl w:val="0"/>
              <w:ind w:firstLine="0"/>
              <w:rPr>
                <w:rFonts w:cs="Times New Roman"/>
                <w:sz w:val="24"/>
                <w:szCs w:val="24"/>
              </w:rPr>
            </w:pPr>
            <w:r w:rsidRPr="00571936">
              <w:rPr>
                <w:rFonts w:cs="Times New Roman"/>
                <w:sz w:val="24"/>
                <w:szCs w:val="24"/>
              </w:rPr>
              <w:t>в г. _________________,</w:t>
            </w:r>
          </w:p>
          <w:p w14:paraId="34A11FA3" w14:textId="77777777" w:rsidR="00540204" w:rsidRPr="00571936" w:rsidRDefault="00540204" w:rsidP="00791D4C">
            <w:pPr>
              <w:widowControl w:val="0"/>
              <w:ind w:firstLine="0"/>
              <w:rPr>
                <w:rFonts w:cs="Times New Roman"/>
                <w:sz w:val="24"/>
                <w:szCs w:val="24"/>
              </w:rPr>
            </w:pPr>
            <w:r w:rsidRPr="00571936">
              <w:rPr>
                <w:rFonts w:cs="Times New Roman"/>
                <w:sz w:val="24"/>
                <w:szCs w:val="24"/>
              </w:rPr>
              <w:t>БИК _____________,</w:t>
            </w:r>
          </w:p>
          <w:p w14:paraId="244786E9" w14:textId="77777777" w:rsidR="005259E4" w:rsidRPr="00571936" w:rsidRDefault="00540204" w:rsidP="00791D4C">
            <w:pPr>
              <w:widowControl w:val="0"/>
              <w:ind w:firstLine="0"/>
              <w:jc w:val="left"/>
              <w:rPr>
                <w:rFonts w:cs="Times New Roman"/>
                <w:sz w:val="24"/>
                <w:szCs w:val="24"/>
              </w:rPr>
            </w:pPr>
            <w:r w:rsidRPr="00571936">
              <w:rPr>
                <w:rFonts w:cs="Times New Roman"/>
                <w:sz w:val="24"/>
                <w:szCs w:val="24"/>
              </w:rPr>
              <w:t>К/с ___________________________</w:t>
            </w:r>
          </w:p>
          <w:p w14:paraId="670F5230" w14:textId="77777777" w:rsidR="0042088D" w:rsidRPr="00571936" w:rsidRDefault="0042088D" w:rsidP="00791D4C">
            <w:pPr>
              <w:widowControl w:val="0"/>
              <w:ind w:firstLine="0"/>
              <w:jc w:val="left"/>
              <w:rPr>
                <w:rFonts w:cs="Times New Roman"/>
                <w:sz w:val="24"/>
                <w:szCs w:val="24"/>
              </w:rPr>
            </w:pPr>
          </w:p>
          <w:p w14:paraId="51D0E875" w14:textId="77777777" w:rsidR="0042088D" w:rsidRPr="00571936" w:rsidRDefault="00C54CF6" w:rsidP="00791D4C">
            <w:pPr>
              <w:widowControl w:val="0"/>
              <w:ind w:firstLine="0"/>
              <w:jc w:val="left"/>
              <w:rPr>
                <w:rFonts w:cs="Times New Roman"/>
                <w:sz w:val="24"/>
                <w:szCs w:val="24"/>
              </w:rPr>
            </w:pPr>
            <w:r w:rsidRPr="00571936">
              <w:rPr>
                <w:rFonts w:cs="Times New Roman"/>
                <w:sz w:val="24"/>
                <w:szCs w:val="24"/>
              </w:rPr>
              <w:t>_______________________________</w:t>
            </w:r>
          </w:p>
        </w:tc>
        <w:tc>
          <w:tcPr>
            <w:tcW w:w="4790" w:type="dxa"/>
          </w:tcPr>
          <w:p w14:paraId="09A450A2" w14:textId="775E68A7" w:rsidR="005259E4" w:rsidRPr="00571936" w:rsidRDefault="0048713A" w:rsidP="0048713A">
            <w:pPr>
              <w:widowControl w:val="0"/>
              <w:snapToGrid w:val="0"/>
              <w:ind w:firstLine="0"/>
              <w:rPr>
                <w:rFonts w:cs="Times New Roman"/>
                <w:sz w:val="24"/>
                <w:szCs w:val="24"/>
              </w:rPr>
            </w:pPr>
            <w:r w:rsidRPr="00571936">
              <w:rPr>
                <w:rFonts w:cs="Times New Roman"/>
                <w:sz w:val="24"/>
                <w:szCs w:val="24"/>
              </w:rPr>
              <w:lastRenderedPageBreak/>
              <w:t>Адрес юридического лица</w:t>
            </w:r>
            <w:r w:rsidR="005259E4" w:rsidRPr="00571936">
              <w:rPr>
                <w:rFonts w:cs="Times New Roman"/>
                <w:sz w:val="24"/>
                <w:szCs w:val="24"/>
              </w:rPr>
              <w:t>: (индекс) ________,</w:t>
            </w:r>
            <w:r w:rsidRPr="00571936">
              <w:rPr>
                <w:rFonts w:cs="Times New Roman"/>
                <w:sz w:val="24"/>
                <w:szCs w:val="24"/>
              </w:rPr>
              <w:t xml:space="preserve"> </w:t>
            </w:r>
            <w:r w:rsidR="005259E4" w:rsidRPr="00571936">
              <w:rPr>
                <w:rFonts w:cs="Times New Roman"/>
                <w:sz w:val="24"/>
                <w:szCs w:val="24"/>
              </w:rPr>
              <w:t>г. ________</w:t>
            </w:r>
            <w:proofErr w:type="gramStart"/>
            <w:r w:rsidR="005259E4" w:rsidRPr="00571936">
              <w:rPr>
                <w:rFonts w:cs="Times New Roman"/>
                <w:sz w:val="24"/>
                <w:szCs w:val="24"/>
              </w:rPr>
              <w:t>_,ул.</w:t>
            </w:r>
            <w:proofErr w:type="gramEnd"/>
            <w:r w:rsidR="005259E4" w:rsidRPr="00571936">
              <w:rPr>
                <w:rFonts w:cs="Times New Roman"/>
                <w:sz w:val="24"/>
                <w:szCs w:val="24"/>
              </w:rPr>
              <w:t xml:space="preserve"> _______, д. __,  </w:t>
            </w:r>
          </w:p>
          <w:p w14:paraId="7FB611E4" w14:textId="77777777" w:rsidR="005259E4" w:rsidRPr="00571936" w:rsidRDefault="005259E4" w:rsidP="00791D4C">
            <w:pPr>
              <w:widowControl w:val="0"/>
              <w:ind w:firstLine="0"/>
              <w:rPr>
                <w:rFonts w:cs="Times New Roman"/>
                <w:sz w:val="24"/>
                <w:szCs w:val="24"/>
              </w:rPr>
            </w:pPr>
            <w:r w:rsidRPr="00571936">
              <w:rPr>
                <w:rFonts w:cs="Times New Roman"/>
                <w:sz w:val="24"/>
                <w:szCs w:val="24"/>
              </w:rPr>
              <w:t>Почтовый адрес: (индекс) ________,</w:t>
            </w:r>
          </w:p>
          <w:p w14:paraId="06D95D21" w14:textId="77777777" w:rsidR="005259E4" w:rsidRPr="00571936" w:rsidRDefault="005259E4" w:rsidP="00791D4C">
            <w:pPr>
              <w:widowControl w:val="0"/>
              <w:ind w:firstLine="0"/>
              <w:rPr>
                <w:rFonts w:cs="Times New Roman"/>
                <w:sz w:val="24"/>
                <w:szCs w:val="24"/>
              </w:rPr>
            </w:pPr>
            <w:r w:rsidRPr="00571936">
              <w:rPr>
                <w:rFonts w:cs="Times New Roman"/>
                <w:sz w:val="24"/>
                <w:szCs w:val="24"/>
              </w:rPr>
              <w:t>г. ________</w:t>
            </w:r>
            <w:proofErr w:type="gramStart"/>
            <w:r w:rsidRPr="00571936">
              <w:rPr>
                <w:rFonts w:cs="Times New Roman"/>
                <w:sz w:val="24"/>
                <w:szCs w:val="24"/>
              </w:rPr>
              <w:t>_,ул.</w:t>
            </w:r>
            <w:proofErr w:type="gramEnd"/>
            <w:r w:rsidRPr="00571936">
              <w:rPr>
                <w:rFonts w:cs="Times New Roman"/>
                <w:sz w:val="24"/>
                <w:szCs w:val="24"/>
              </w:rPr>
              <w:t xml:space="preserve"> _______, д. __,  </w:t>
            </w:r>
          </w:p>
          <w:p w14:paraId="5BD673DC" w14:textId="33B6F4A1" w:rsidR="005259E4" w:rsidRPr="00571936" w:rsidRDefault="005259E4" w:rsidP="00791D4C">
            <w:pPr>
              <w:widowControl w:val="0"/>
              <w:ind w:firstLine="0"/>
              <w:rPr>
                <w:rFonts w:cs="Times New Roman"/>
                <w:sz w:val="24"/>
                <w:szCs w:val="24"/>
              </w:rPr>
            </w:pPr>
            <w:r w:rsidRPr="00571936">
              <w:rPr>
                <w:rFonts w:cs="Times New Roman"/>
                <w:sz w:val="24"/>
                <w:szCs w:val="24"/>
              </w:rPr>
              <w:t>тел. (____) _________________,</w:t>
            </w:r>
          </w:p>
          <w:p w14:paraId="4D279397" w14:textId="77777777" w:rsidR="005B1F24" w:rsidRPr="00571936" w:rsidRDefault="005B1F24" w:rsidP="00791D4C">
            <w:pPr>
              <w:widowControl w:val="0"/>
              <w:ind w:firstLine="0"/>
              <w:rPr>
                <w:rFonts w:cs="Times New Roman"/>
                <w:sz w:val="24"/>
                <w:szCs w:val="24"/>
              </w:rPr>
            </w:pPr>
            <w:r w:rsidRPr="00571936">
              <w:rPr>
                <w:rFonts w:cs="Times New Roman"/>
                <w:sz w:val="24"/>
                <w:szCs w:val="24"/>
              </w:rPr>
              <w:t>эл. почта ___________________,</w:t>
            </w:r>
          </w:p>
          <w:p w14:paraId="0255EB70" w14:textId="77777777" w:rsidR="005259E4" w:rsidRPr="00571936" w:rsidRDefault="005259E4" w:rsidP="00791D4C">
            <w:pPr>
              <w:widowControl w:val="0"/>
              <w:ind w:firstLine="0"/>
              <w:rPr>
                <w:rFonts w:cs="Times New Roman"/>
                <w:sz w:val="24"/>
                <w:szCs w:val="24"/>
              </w:rPr>
            </w:pPr>
            <w:r w:rsidRPr="00571936">
              <w:rPr>
                <w:rFonts w:cs="Times New Roman"/>
                <w:sz w:val="24"/>
                <w:szCs w:val="24"/>
              </w:rPr>
              <w:t>ИНН __________, КПП ___________</w:t>
            </w:r>
          </w:p>
          <w:p w14:paraId="3535EA86" w14:textId="77777777" w:rsidR="005259E4" w:rsidRPr="00571936" w:rsidRDefault="005259E4" w:rsidP="00791D4C">
            <w:pPr>
              <w:widowControl w:val="0"/>
              <w:ind w:firstLine="0"/>
              <w:rPr>
                <w:rFonts w:cs="Times New Roman"/>
                <w:sz w:val="24"/>
                <w:szCs w:val="24"/>
              </w:rPr>
            </w:pPr>
            <w:r w:rsidRPr="00571936">
              <w:rPr>
                <w:rFonts w:cs="Times New Roman"/>
                <w:sz w:val="24"/>
                <w:szCs w:val="24"/>
              </w:rPr>
              <w:t xml:space="preserve">Р/с ___________________________, </w:t>
            </w:r>
          </w:p>
          <w:p w14:paraId="7072F16B" w14:textId="77777777" w:rsidR="005259E4" w:rsidRPr="00571936" w:rsidRDefault="005259E4" w:rsidP="00791D4C">
            <w:pPr>
              <w:widowControl w:val="0"/>
              <w:ind w:firstLine="0"/>
              <w:rPr>
                <w:rFonts w:cs="Times New Roman"/>
                <w:sz w:val="24"/>
                <w:szCs w:val="24"/>
              </w:rPr>
            </w:pPr>
            <w:r w:rsidRPr="00571936">
              <w:rPr>
                <w:rFonts w:cs="Times New Roman"/>
                <w:sz w:val="24"/>
                <w:szCs w:val="24"/>
              </w:rPr>
              <w:t>в г. _________________,</w:t>
            </w:r>
          </w:p>
          <w:p w14:paraId="04A48571" w14:textId="77777777" w:rsidR="005259E4" w:rsidRPr="00571936" w:rsidRDefault="005259E4" w:rsidP="00791D4C">
            <w:pPr>
              <w:widowControl w:val="0"/>
              <w:ind w:firstLine="0"/>
              <w:rPr>
                <w:rFonts w:cs="Times New Roman"/>
                <w:sz w:val="24"/>
                <w:szCs w:val="24"/>
              </w:rPr>
            </w:pPr>
            <w:r w:rsidRPr="00571936">
              <w:rPr>
                <w:rFonts w:cs="Times New Roman"/>
                <w:sz w:val="24"/>
                <w:szCs w:val="24"/>
              </w:rPr>
              <w:t>БИК _____________,</w:t>
            </w:r>
          </w:p>
          <w:p w14:paraId="36A0055C" w14:textId="77777777" w:rsidR="005259E4" w:rsidRPr="00571936" w:rsidRDefault="005259E4" w:rsidP="00791D4C">
            <w:pPr>
              <w:widowControl w:val="0"/>
              <w:ind w:firstLine="0"/>
              <w:rPr>
                <w:rFonts w:cs="Times New Roman"/>
                <w:sz w:val="24"/>
                <w:szCs w:val="24"/>
              </w:rPr>
            </w:pPr>
            <w:r w:rsidRPr="00571936">
              <w:rPr>
                <w:rFonts w:cs="Times New Roman"/>
                <w:sz w:val="24"/>
                <w:szCs w:val="24"/>
              </w:rPr>
              <w:t>К/с ___________________________</w:t>
            </w:r>
          </w:p>
          <w:p w14:paraId="33FA74F0" w14:textId="77777777" w:rsidR="00C54CF6" w:rsidRPr="00571936" w:rsidRDefault="00C54CF6" w:rsidP="00791D4C">
            <w:pPr>
              <w:widowControl w:val="0"/>
              <w:ind w:firstLine="0"/>
              <w:rPr>
                <w:rFonts w:cs="Times New Roman"/>
                <w:sz w:val="24"/>
                <w:szCs w:val="24"/>
              </w:rPr>
            </w:pPr>
          </w:p>
          <w:p w14:paraId="2A64DED9" w14:textId="77777777" w:rsidR="00C54CF6" w:rsidRPr="00571936" w:rsidRDefault="00C54CF6" w:rsidP="00791D4C">
            <w:pPr>
              <w:widowControl w:val="0"/>
              <w:ind w:firstLine="0"/>
              <w:rPr>
                <w:rFonts w:cs="Times New Roman"/>
                <w:sz w:val="24"/>
                <w:szCs w:val="24"/>
              </w:rPr>
            </w:pPr>
            <w:r w:rsidRPr="00571936">
              <w:rPr>
                <w:rFonts w:cs="Times New Roman"/>
                <w:sz w:val="24"/>
                <w:szCs w:val="24"/>
              </w:rPr>
              <w:t>_______________________________</w:t>
            </w:r>
          </w:p>
        </w:tc>
      </w:tr>
      <w:tr w:rsidR="005259E4" w:rsidRPr="00571936" w14:paraId="7C5C7917" w14:textId="77777777" w:rsidTr="00C54CF6">
        <w:trPr>
          <w:trHeight w:val="292"/>
        </w:trPr>
        <w:tc>
          <w:tcPr>
            <w:tcW w:w="4678" w:type="dxa"/>
          </w:tcPr>
          <w:p w14:paraId="19CDAABC" w14:textId="77777777" w:rsidR="005259E4" w:rsidRPr="00571936" w:rsidRDefault="005259E4" w:rsidP="00714A62">
            <w:pPr>
              <w:widowControl w:val="0"/>
              <w:ind w:firstLine="0"/>
              <w:rPr>
                <w:rFonts w:cs="Times New Roman"/>
                <w:i/>
                <w:sz w:val="24"/>
                <w:szCs w:val="24"/>
              </w:rPr>
            </w:pPr>
            <w:r w:rsidRPr="00571936">
              <w:rPr>
                <w:rFonts w:cs="Times New Roman"/>
                <w:i/>
                <w:sz w:val="24"/>
                <w:szCs w:val="24"/>
              </w:rPr>
              <w:t>(указать должность подписанта)</w:t>
            </w:r>
          </w:p>
          <w:p w14:paraId="021BC0CC" w14:textId="77777777" w:rsidR="005259E4" w:rsidRPr="00571936" w:rsidRDefault="005259E4" w:rsidP="00714A62">
            <w:pPr>
              <w:widowControl w:val="0"/>
              <w:ind w:firstLine="0"/>
              <w:rPr>
                <w:rFonts w:cs="Times New Roman"/>
                <w:bCs/>
                <w:sz w:val="24"/>
                <w:szCs w:val="24"/>
              </w:rPr>
            </w:pPr>
          </w:p>
          <w:p w14:paraId="7DC0050F" w14:textId="77777777" w:rsidR="005259E4" w:rsidRPr="00571936" w:rsidRDefault="00C54CF6" w:rsidP="00714A62">
            <w:pPr>
              <w:widowControl w:val="0"/>
              <w:ind w:firstLine="0"/>
              <w:rPr>
                <w:rFonts w:cs="Times New Roman"/>
                <w:i/>
                <w:sz w:val="24"/>
                <w:szCs w:val="24"/>
              </w:rPr>
            </w:pPr>
            <w:r w:rsidRPr="00571936">
              <w:rPr>
                <w:rFonts w:cs="Times New Roman"/>
                <w:bCs/>
                <w:sz w:val="24"/>
                <w:szCs w:val="24"/>
              </w:rPr>
              <w:t>________________ /________________/</w:t>
            </w:r>
          </w:p>
          <w:p w14:paraId="4A8EFE12" w14:textId="77777777" w:rsidR="005259E4" w:rsidRPr="00571936" w:rsidRDefault="005259E4" w:rsidP="00791D4C">
            <w:pPr>
              <w:pStyle w:val="23"/>
              <w:widowControl w:val="0"/>
              <w:autoSpaceDE w:val="0"/>
              <w:rPr>
                <w:rFonts w:ascii="Times New Roman" w:hAnsi="Times New Roman" w:cs="Times New Roman"/>
                <w:szCs w:val="24"/>
              </w:rPr>
            </w:pPr>
            <w:r w:rsidRPr="00571936">
              <w:rPr>
                <w:rFonts w:ascii="Times New Roman" w:hAnsi="Times New Roman" w:cs="Times New Roman"/>
                <w:szCs w:val="24"/>
              </w:rPr>
              <w:t xml:space="preserve">М.П.          </w:t>
            </w:r>
          </w:p>
        </w:tc>
        <w:tc>
          <w:tcPr>
            <w:tcW w:w="4790" w:type="dxa"/>
          </w:tcPr>
          <w:p w14:paraId="6AB5DF6A" w14:textId="77777777" w:rsidR="005259E4" w:rsidRPr="00571936" w:rsidRDefault="005259E4" w:rsidP="00791D4C">
            <w:pPr>
              <w:widowControl w:val="0"/>
              <w:ind w:firstLine="0"/>
              <w:rPr>
                <w:rFonts w:cs="Times New Roman"/>
                <w:i/>
                <w:sz w:val="24"/>
                <w:szCs w:val="24"/>
              </w:rPr>
            </w:pPr>
            <w:r w:rsidRPr="00571936">
              <w:rPr>
                <w:rFonts w:cs="Times New Roman"/>
                <w:i/>
                <w:sz w:val="24"/>
                <w:szCs w:val="24"/>
              </w:rPr>
              <w:t>(указать должность подписанта)</w:t>
            </w:r>
          </w:p>
          <w:p w14:paraId="5E48CE68" w14:textId="77777777" w:rsidR="005259E4" w:rsidRPr="00571936" w:rsidRDefault="005259E4" w:rsidP="00791D4C">
            <w:pPr>
              <w:widowControl w:val="0"/>
              <w:ind w:firstLine="0"/>
              <w:rPr>
                <w:rFonts w:cs="Times New Roman"/>
                <w:bCs/>
                <w:sz w:val="24"/>
                <w:szCs w:val="24"/>
              </w:rPr>
            </w:pPr>
          </w:p>
          <w:p w14:paraId="2A235103" w14:textId="77777777" w:rsidR="00C54CF6" w:rsidRPr="00571936" w:rsidRDefault="00C54CF6" w:rsidP="00791D4C">
            <w:pPr>
              <w:widowControl w:val="0"/>
              <w:ind w:firstLine="0"/>
              <w:rPr>
                <w:rFonts w:cs="Times New Roman"/>
                <w:bCs/>
                <w:i/>
                <w:sz w:val="24"/>
                <w:szCs w:val="24"/>
              </w:rPr>
            </w:pPr>
            <w:r w:rsidRPr="00571936">
              <w:rPr>
                <w:rFonts w:cs="Times New Roman"/>
                <w:bCs/>
                <w:sz w:val="24"/>
                <w:szCs w:val="24"/>
              </w:rPr>
              <w:t>________________ /________________/</w:t>
            </w:r>
          </w:p>
          <w:p w14:paraId="27E7A2C7" w14:textId="77777777" w:rsidR="005259E4" w:rsidRPr="00571936" w:rsidRDefault="005259E4" w:rsidP="00791D4C">
            <w:pPr>
              <w:widowControl w:val="0"/>
              <w:ind w:firstLine="0"/>
              <w:rPr>
                <w:rFonts w:cs="Times New Roman"/>
                <w:sz w:val="24"/>
                <w:szCs w:val="24"/>
              </w:rPr>
            </w:pPr>
            <w:r w:rsidRPr="00571936">
              <w:rPr>
                <w:rFonts w:cs="Times New Roman"/>
                <w:sz w:val="24"/>
                <w:szCs w:val="24"/>
              </w:rPr>
              <w:t xml:space="preserve">М.П.          </w:t>
            </w:r>
          </w:p>
        </w:tc>
      </w:tr>
    </w:tbl>
    <w:p w14:paraId="029E6E88" w14:textId="77777777" w:rsidR="00B057DA" w:rsidRPr="00571936" w:rsidRDefault="00B057DA" w:rsidP="00714A62">
      <w:pPr>
        <w:widowControl w:val="0"/>
        <w:ind w:firstLine="0"/>
        <w:rPr>
          <w:rFonts w:cs="Times New Roman"/>
          <w:sz w:val="24"/>
          <w:szCs w:val="24"/>
        </w:rPr>
        <w:sectPr w:rsidR="00B057DA" w:rsidRPr="00571936" w:rsidSect="00A046A6">
          <w:footerReference w:type="default" r:id="rId11"/>
          <w:headerReference w:type="first" r:id="rId12"/>
          <w:pgSz w:w="11900" w:h="16820"/>
          <w:pgMar w:top="1134" w:right="850" w:bottom="1134" w:left="1701" w:header="720" w:footer="720" w:gutter="0"/>
          <w:cols w:space="720"/>
          <w:titlePg/>
          <w:docGrid w:linePitch="360"/>
        </w:sectPr>
      </w:pPr>
    </w:p>
    <w:p w14:paraId="057CBCF5" w14:textId="77777777" w:rsidR="00790B14" w:rsidRPr="00571936" w:rsidRDefault="00790B14" w:rsidP="003317EC">
      <w:pPr>
        <w:widowControl w:val="0"/>
        <w:ind w:firstLine="0"/>
        <w:rPr>
          <w:rFonts w:eastAsia="Calibri" w:cs="Times New Roman"/>
          <w:sz w:val="24"/>
          <w:szCs w:val="24"/>
          <w:lang w:eastAsia="en-US"/>
        </w:rPr>
      </w:pPr>
    </w:p>
    <w:sectPr w:rsidR="00790B14" w:rsidRPr="00571936" w:rsidSect="004C2AAC">
      <w:footerReference w:type="even" r:id="rId13"/>
      <w:footerReference w:type="default" r:id="rId14"/>
      <w:footnotePr>
        <w:numRestart w:val="eachPage"/>
      </w:footnotePr>
      <w:pgSz w:w="16834" w:h="11909" w:orient="landscape" w:code="9"/>
      <w:pgMar w:top="1531" w:right="851" w:bottom="851" w:left="709" w:header="680" w:footer="680" w:gutter="0"/>
      <w:cols w:space="6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061F1E" w14:textId="77777777" w:rsidR="0074279B" w:rsidRDefault="0074279B">
      <w:r>
        <w:separator/>
      </w:r>
    </w:p>
  </w:endnote>
  <w:endnote w:type="continuationSeparator" w:id="0">
    <w:p w14:paraId="6EDF0561" w14:textId="77777777" w:rsidR="0074279B" w:rsidRDefault="0074279B">
      <w:r>
        <w:continuationSeparator/>
      </w:r>
    </w:p>
  </w:endnote>
  <w:endnote w:type="continuationNotice" w:id="1">
    <w:p w14:paraId="76B9AFF8" w14:textId="77777777" w:rsidR="0074279B" w:rsidRDefault="007427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PragmaticaCTT">
    <w:altName w:val="Arial"/>
    <w:charset w:val="CC"/>
    <w:family w:val="swiss"/>
    <w:pitch w:val="variable"/>
    <w:sig w:usb0="0000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86062279"/>
      <w:docPartObj>
        <w:docPartGallery w:val="Page Numbers (Bottom of Page)"/>
        <w:docPartUnique/>
      </w:docPartObj>
    </w:sdtPr>
    <w:sdtEndPr/>
    <w:sdtContent>
      <w:p w14:paraId="7216CE2A" w14:textId="1DD8157A" w:rsidR="0025549B" w:rsidRDefault="0025549B">
        <w:pPr>
          <w:pStyle w:val="aff2"/>
          <w:jc w:val="right"/>
        </w:pPr>
        <w:r>
          <w:fldChar w:fldCharType="begin"/>
        </w:r>
        <w:r>
          <w:instrText>PAGE   \* MERGEFORMAT</w:instrText>
        </w:r>
        <w:r>
          <w:fldChar w:fldCharType="separate"/>
        </w:r>
        <w:r w:rsidR="00564D0F">
          <w:rPr>
            <w:noProof/>
          </w:rPr>
          <w:t>8</w:t>
        </w:r>
        <w:r>
          <w:fldChar w:fldCharType="end"/>
        </w:r>
      </w:p>
    </w:sdtContent>
  </w:sdt>
  <w:p w14:paraId="6FF01F6F" w14:textId="77777777" w:rsidR="0025549B" w:rsidRDefault="0025549B">
    <w:pPr>
      <w:pStyle w:val="aff2"/>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6B5581" w14:textId="77777777" w:rsidR="0025549B" w:rsidRDefault="0025549B" w:rsidP="00AA1364">
    <w:pPr>
      <w:pStyle w:val="aff2"/>
      <w:framePr w:wrap="around" w:vAnchor="text" w:hAnchor="margin" w:xAlign="right" w:y="1"/>
      <w:rPr>
        <w:rStyle w:val="aff8"/>
      </w:rPr>
    </w:pPr>
    <w:r>
      <w:rPr>
        <w:rStyle w:val="aff8"/>
      </w:rPr>
      <w:fldChar w:fldCharType="begin"/>
    </w:r>
    <w:r>
      <w:rPr>
        <w:rStyle w:val="aff8"/>
      </w:rPr>
      <w:instrText xml:space="preserve">PAGE  </w:instrText>
    </w:r>
    <w:r>
      <w:rPr>
        <w:rStyle w:val="aff8"/>
      </w:rPr>
      <w:fldChar w:fldCharType="end"/>
    </w:r>
  </w:p>
  <w:p w14:paraId="2CBC0B22" w14:textId="77777777" w:rsidR="0025549B" w:rsidRDefault="0025549B" w:rsidP="00AA1364">
    <w:pPr>
      <w:pStyle w:val="aff2"/>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989DF" w14:textId="0891D60F" w:rsidR="0025549B" w:rsidRDefault="0025549B" w:rsidP="00AA1364">
    <w:pPr>
      <w:pStyle w:val="aff2"/>
      <w:framePr w:wrap="around" w:vAnchor="text" w:hAnchor="page" w:x="10952" w:y="142"/>
      <w:rPr>
        <w:rStyle w:val="aff8"/>
      </w:rPr>
    </w:pPr>
    <w:r>
      <w:rPr>
        <w:rStyle w:val="aff8"/>
      </w:rPr>
      <w:fldChar w:fldCharType="begin"/>
    </w:r>
    <w:r>
      <w:rPr>
        <w:rStyle w:val="aff8"/>
      </w:rPr>
      <w:instrText xml:space="preserve">PAGE  </w:instrText>
    </w:r>
    <w:r>
      <w:rPr>
        <w:rStyle w:val="aff8"/>
      </w:rPr>
      <w:fldChar w:fldCharType="separate"/>
    </w:r>
    <w:r>
      <w:rPr>
        <w:rStyle w:val="aff8"/>
        <w:noProof/>
      </w:rPr>
      <w:t>26</w:t>
    </w:r>
    <w:r>
      <w:rPr>
        <w:rStyle w:val="aff8"/>
      </w:rPr>
      <w:fldChar w:fldCharType="end"/>
    </w:r>
  </w:p>
  <w:p w14:paraId="3A4B0DBF" w14:textId="77777777" w:rsidR="0025549B" w:rsidRDefault="0025549B" w:rsidP="00AA1364">
    <w:pPr>
      <w:pStyle w:val="aff2"/>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EC8F36" w14:textId="77777777" w:rsidR="0074279B" w:rsidRDefault="0074279B">
      <w:r>
        <w:separator/>
      </w:r>
    </w:p>
  </w:footnote>
  <w:footnote w:type="continuationSeparator" w:id="0">
    <w:p w14:paraId="5FD57072" w14:textId="77777777" w:rsidR="0074279B" w:rsidRDefault="0074279B">
      <w:r>
        <w:continuationSeparator/>
      </w:r>
    </w:p>
  </w:footnote>
  <w:footnote w:type="continuationNotice" w:id="1">
    <w:p w14:paraId="4B531427" w14:textId="77777777" w:rsidR="0074279B" w:rsidRDefault="0074279B"/>
  </w:footnote>
  <w:footnote w:id="2">
    <w:p w14:paraId="5D450A37" w14:textId="2BFA7F13" w:rsidR="0025549B" w:rsidRPr="001C6468" w:rsidRDefault="0025549B" w:rsidP="0089240F">
      <w:pPr>
        <w:pStyle w:val="af8"/>
        <w:ind w:firstLine="0"/>
      </w:pPr>
      <w:r>
        <w:rPr>
          <w:rStyle w:val="ab"/>
        </w:rPr>
        <w:footnoteRef/>
      </w:r>
      <w:r>
        <w:t xml:space="preserve"> Форма акта определяется при заключении договора, исходя из вида (характера) работ по договору с учетом положений </w:t>
      </w:r>
      <w:r w:rsidRPr="00A8495C">
        <w:t>Стандарты по применению Альбома унифицированных форм первичных учетных документов ПАО «ГМК «Норильский никель».</w:t>
      </w:r>
    </w:p>
  </w:footnote>
  <w:footnote w:id="3">
    <w:p w14:paraId="6240AD60" w14:textId="77777777" w:rsidR="000C34A4" w:rsidRPr="00D540BB" w:rsidRDefault="000C34A4" w:rsidP="0076442F">
      <w:pPr>
        <w:pStyle w:val="af8"/>
        <w:ind w:firstLine="0"/>
        <w:rPr>
          <w:i/>
        </w:rPr>
      </w:pPr>
      <w:r w:rsidRPr="00D540BB">
        <w:rPr>
          <w:rStyle w:val="ab"/>
          <w:i/>
        </w:rPr>
        <w:footnoteRef/>
      </w:r>
      <w:r w:rsidRPr="00D540BB">
        <w:rPr>
          <w:i/>
        </w:rPr>
        <w:t xml:space="preserve">   https://www.nornickel.ru/suppliers/tenders/instructions-and-templates/</w:t>
      </w:r>
    </w:p>
  </w:footnote>
  <w:footnote w:id="4">
    <w:p w14:paraId="24C9B562" w14:textId="77777777" w:rsidR="00517B37" w:rsidRPr="00D060EA" w:rsidRDefault="00517B37" w:rsidP="00517B37">
      <w:pPr>
        <w:pStyle w:val="af8"/>
        <w:rPr>
          <w:rFonts w:cs="Times New Roman"/>
        </w:rPr>
      </w:pPr>
      <w:r w:rsidRPr="00D060EA">
        <w:rPr>
          <w:rStyle w:val="ab"/>
        </w:rPr>
        <w:footnoteRef/>
      </w:r>
      <w:r w:rsidRPr="00D060EA">
        <w:rPr>
          <w:rFonts w:cs="Times New Roman"/>
        </w:rPr>
        <w:t xml:space="preserve"> Исключить, если НДС не облагается.</w:t>
      </w:r>
    </w:p>
  </w:footnote>
  <w:footnote w:id="5">
    <w:p w14:paraId="79A45F62" w14:textId="77777777" w:rsidR="00C060DD" w:rsidRPr="0067035A" w:rsidRDefault="00C060DD" w:rsidP="00C060DD">
      <w:pPr>
        <w:pStyle w:val="af8"/>
        <w:rPr>
          <w:lang w:val="x-none"/>
        </w:rPr>
      </w:pPr>
      <w:r w:rsidRPr="00A72159">
        <w:rPr>
          <w:rStyle w:val="ab"/>
        </w:rPr>
        <w:footnoteRef/>
      </w:r>
      <w:r w:rsidRPr="00A72159">
        <w:t xml:space="preserve"> </w:t>
      </w:r>
      <w:r w:rsidRPr="00622964">
        <w:t xml:space="preserve">- </w:t>
      </w:r>
      <w:r w:rsidRPr="0067035A">
        <w:rPr>
          <w:lang w:val="x-none"/>
        </w:rPr>
        <w:t>Если закупка проводится не только для СМСП, то размер такого обеспечения:</w:t>
      </w:r>
    </w:p>
    <w:p w14:paraId="31EC264B" w14:textId="77777777" w:rsidR="00C060DD" w:rsidRPr="0067035A" w:rsidRDefault="00C060DD" w:rsidP="00C060DD">
      <w:pPr>
        <w:pStyle w:val="af8"/>
        <w:rPr>
          <w:lang w:val="x-none"/>
        </w:rPr>
      </w:pPr>
      <w:r w:rsidRPr="0067035A">
        <w:rPr>
          <w:lang w:val="x-none"/>
        </w:rPr>
        <w:t xml:space="preserve">а) 5% от </w:t>
      </w:r>
      <w:r>
        <w:t xml:space="preserve">наибольшей годовой </w:t>
      </w:r>
      <w:r w:rsidRPr="0067035A">
        <w:rPr>
          <w:lang w:val="x-none"/>
        </w:rPr>
        <w:t xml:space="preserve">стоимости </w:t>
      </w:r>
      <w:r>
        <w:t>работ</w:t>
      </w:r>
      <w:r w:rsidRPr="0067035A">
        <w:rPr>
          <w:lang w:val="x-none"/>
        </w:rPr>
        <w:t xml:space="preserve"> без НДС;</w:t>
      </w:r>
    </w:p>
    <w:p w14:paraId="4B85D01B" w14:textId="77777777" w:rsidR="00C060DD" w:rsidRPr="0067035A" w:rsidRDefault="00C060DD" w:rsidP="00C060DD">
      <w:pPr>
        <w:pStyle w:val="af8"/>
      </w:pPr>
      <w:r w:rsidRPr="0067035A">
        <w:t xml:space="preserve">б) 10% от </w:t>
      </w:r>
      <w:r>
        <w:t>наибольшей годовой стоимости работ</w:t>
      </w:r>
      <w:r w:rsidRPr="0067035A">
        <w:t xml:space="preserve">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678D72E0" w14:textId="77777777" w:rsidR="00C060DD" w:rsidRDefault="00C060DD" w:rsidP="00C060DD">
      <w:pPr>
        <w:pStyle w:val="af8"/>
      </w:pPr>
    </w:p>
  </w:footnote>
  <w:footnote w:id="6">
    <w:p w14:paraId="24BD8BA3" w14:textId="77777777" w:rsidR="00684C30" w:rsidRPr="0067035A" w:rsidRDefault="00684C30" w:rsidP="00684C30">
      <w:pPr>
        <w:pStyle w:val="af8"/>
        <w:rPr>
          <w:lang w:val="x-none"/>
        </w:rPr>
      </w:pPr>
      <w:r w:rsidRPr="00A72159">
        <w:rPr>
          <w:rStyle w:val="ab"/>
        </w:rPr>
        <w:footnoteRef/>
      </w:r>
      <w:r w:rsidRPr="00A72159">
        <w:t xml:space="preserve"> </w:t>
      </w:r>
      <w:r w:rsidRPr="00622964">
        <w:t xml:space="preserve">- </w:t>
      </w:r>
      <w:r w:rsidRPr="0067035A">
        <w:rPr>
          <w:lang w:val="x-none"/>
        </w:rPr>
        <w:t>Если закупка проводится не только для СМСП, то размер такого обеспечения:</w:t>
      </w:r>
    </w:p>
    <w:p w14:paraId="16A2A191" w14:textId="77777777" w:rsidR="00684C30" w:rsidRPr="0067035A" w:rsidRDefault="00684C30" w:rsidP="00684C30">
      <w:pPr>
        <w:pStyle w:val="af8"/>
        <w:rPr>
          <w:lang w:val="x-none"/>
        </w:rPr>
      </w:pPr>
      <w:r w:rsidRPr="0067035A">
        <w:rPr>
          <w:lang w:val="x-none"/>
        </w:rPr>
        <w:t xml:space="preserve">а) 5% от </w:t>
      </w:r>
      <w:r>
        <w:t xml:space="preserve">наибольшей годовой </w:t>
      </w:r>
      <w:r w:rsidRPr="0067035A">
        <w:rPr>
          <w:lang w:val="x-none"/>
        </w:rPr>
        <w:t xml:space="preserve">стоимости </w:t>
      </w:r>
      <w:r>
        <w:t>работ</w:t>
      </w:r>
      <w:r w:rsidRPr="0067035A">
        <w:rPr>
          <w:lang w:val="x-none"/>
        </w:rPr>
        <w:t xml:space="preserve"> без НДС;</w:t>
      </w:r>
    </w:p>
    <w:p w14:paraId="781CF7BD" w14:textId="77777777" w:rsidR="00684C30" w:rsidRPr="0067035A" w:rsidRDefault="00684C30" w:rsidP="00684C30">
      <w:pPr>
        <w:pStyle w:val="af8"/>
      </w:pPr>
      <w:r w:rsidRPr="0067035A">
        <w:t xml:space="preserve">б) 10% от </w:t>
      </w:r>
      <w:r>
        <w:t>наибольшей годовой стоимости работ</w:t>
      </w:r>
      <w:r w:rsidRPr="0067035A">
        <w:t xml:space="preserve"> без НДС, если победителем по результатам закупочных процедур, предложено окончательное коммерческое предложение, которое на 20% и более ниже начальной (максимальной) цены договора.</w:t>
      </w:r>
    </w:p>
    <w:p w14:paraId="0A58F31E" w14:textId="77777777" w:rsidR="00684C30" w:rsidRDefault="00684C30" w:rsidP="00684C30">
      <w:pPr>
        <w:pStyle w:val="af8"/>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902061" w14:textId="31CDA452" w:rsidR="008727E3" w:rsidRDefault="008727E3" w:rsidP="003317EC">
    <w:pPr>
      <w:pStyle w:val="aff0"/>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6.%1."/>
      <w:lvlJc w:val="left"/>
      <w:pPr>
        <w:tabs>
          <w:tab w:val="num" w:pos="0"/>
        </w:tabs>
        <w:ind w:left="0" w:firstLine="0"/>
      </w:pPr>
      <w:rPr>
        <w:rFonts w:ascii="Times New Roman" w:hAnsi="Times New Roman" w:cs="Times New Roman"/>
      </w:rPr>
    </w:lvl>
  </w:abstractNum>
  <w:abstractNum w:abstractNumId="2" w15:restartNumberingAfterBreak="0">
    <w:nsid w:val="00000003"/>
    <w:multiLevelType w:val="singleLevel"/>
    <w:tmpl w:val="00000003"/>
    <w:name w:val="WW8Num3"/>
    <w:lvl w:ilvl="0">
      <w:start w:val="2"/>
      <w:numFmt w:val="decimal"/>
      <w:lvlText w:val="5.%1."/>
      <w:lvlJc w:val="left"/>
      <w:pPr>
        <w:tabs>
          <w:tab w:val="num" w:pos="0"/>
        </w:tabs>
        <w:ind w:left="0" w:firstLine="0"/>
      </w:pPr>
      <w:rPr>
        <w:rFonts w:ascii="Times New Roman" w:hAnsi="Times New Roman" w:cs="Times New Roman"/>
      </w:rPr>
    </w:lvl>
  </w:abstractNum>
  <w:abstractNum w:abstractNumId="3" w15:restartNumberingAfterBreak="0">
    <w:nsid w:val="00000004"/>
    <w:multiLevelType w:val="singleLevel"/>
    <w:tmpl w:val="00000004"/>
    <w:lvl w:ilvl="0">
      <w:numFmt w:val="bullet"/>
      <w:lvlText w:val="-"/>
      <w:lvlJc w:val="left"/>
      <w:pPr>
        <w:tabs>
          <w:tab w:val="num" w:pos="0"/>
        </w:tabs>
        <w:ind w:left="0" w:firstLine="0"/>
      </w:pPr>
      <w:rPr>
        <w:rFonts w:ascii="Times New Roman" w:hAnsi="Times New Roman" w:cs="Times New Roman"/>
      </w:rPr>
    </w:lvl>
  </w:abstractNum>
  <w:abstractNum w:abstractNumId="4" w15:restartNumberingAfterBreak="0">
    <w:nsid w:val="0ADB3754"/>
    <w:multiLevelType w:val="hybridMultilevel"/>
    <w:tmpl w:val="1B68B6AA"/>
    <w:lvl w:ilvl="0" w:tplc="D46A9E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DAE77E0"/>
    <w:multiLevelType w:val="multilevel"/>
    <w:tmpl w:val="9EF22D88"/>
    <w:lvl w:ilvl="0">
      <w:start w:val="1"/>
      <w:numFmt w:val="decimal"/>
      <w:pStyle w:val="1"/>
      <w:lvlText w:val="%1."/>
      <w:lvlJc w:val="left"/>
      <w:pPr>
        <w:tabs>
          <w:tab w:val="num" w:pos="6805"/>
        </w:tabs>
        <w:ind w:left="6238"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1985"/>
        </w:tabs>
        <w:ind w:left="0" w:firstLine="709"/>
      </w:pPr>
      <w:rPr>
        <w:rFonts w:ascii="Times New Roman" w:hAnsi="Times New Roman" w:cs="Times New Roman" w:hint="default"/>
        <w:b w:val="0"/>
        <w:sz w:val="24"/>
        <w:szCs w:val="24"/>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6" w15:restartNumberingAfterBreak="0">
    <w:nsid w:val="179E2BAF"/>
    <w:multiLevelType w:val="hybridMultilevel"/>
    <w:tmpl w:val="448E741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B0C5B0B"/>
    <w:multiLevelType w:val="multilevel"/>
    <w:tmpl w:val="1EE69D56"/>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8" w15:restartNumberingAfterBreak="0">
    <w:nsid w:val="27563966"/>
    <w:multiLevelType w:val="hybridMultilevel"/>
    <w:tmpl w:val="68CAA41E"/>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lvl>
    <w:lvl w:ilvl="2" w:tplc="8DD82232">
      <w:start w:val="1"/>
      <w:numFmt w:val="decimal"/>
      <w:lvlText w:val="%3."/>
      <w:lvlJc w:val="left"/>
      <w:pPr>
        <w:tabs>
          <w:tab w:val="num" w:pos="1980"/>
        </w:tabs>
        <w:ind w:left="1980" w:hanging="360"/>
      </w:pPr>
      <w:rPr>
        <w:rFonts w:hint="default"/>
        <w:i w:val="0"/>
      </w:r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31BB0E74"/>
    <w:multiLevelType w:val="multilevel"/>
    <w:tmpl w:val="F0382848"/>
    <w:lvl w:ilvl="0">
      <w:start w:val="11"/>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0" w15:restartNumberingAfterBreak="0">
    <w:nsid w:val="328015E3"/>
    <w:multiLevelType w:val="hybridMultilevel"/>
    <w:tmpl w:val="A79EE47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6C96CCF"/>
    <w:multiLevelType w:val="multilevel"/>
    <w:tmpl w:val="D51AE10A"/>
    <w:lvl w:ilvl="0">
      <w:start w:val="14"/>
      <w:numFmt w:val="decimal"/>
      <w:suff w:val="space"/>
      <w:lvlText w:val="%1."/>
      <w:lvlJc w:val="left"/>
      <w:pPr>
        <w:ind w:left="1843" w:firstLine="709"/>
      </w:pPr>
      <w:rPr>
        <w:rFonts w:ascii="Times New Roman" w:hAnsi="Times New Roman" w:cs="Times New Roman" w:hint="default"/>
        <w:b/>
        <w:sz w:val="24"/>
        <w:szCs w:val="24"/>
      </w:rPr>
    </w:lvl>
    <w:lvl w:ilvl="1">
      <w:start w:val="1"/>
      <w:numFmt w:val="decimal"/>
      <w:suff w:val="space"/>
      <w:lvlText w:val="%1.%2."/>
      <w:lvlJc w:val="left"/>
      <w:pPr>
        <w:ind w:left="-141" w:firstLine="709"/>
      </w:pPr>
      <w:rPr>
        <w:rFonts w:hint="default"/>
        <w:b w:val="0"/>
        <w:i w:val="0"/>
      </w:rPr>
    </w:lvl>
    <w:lvl w:ilvl="2">
      <w:start w:val="1"/>
      <w:numFmt w:val="decimal"/>
      <w:suff w:val="space"/>
      <w:lvlText w:val="%1.%2.%3."/>
      <w:lvlJc w:val="left"/>
      <w:pPr>
        <w:ind w:left="1" w:firstLine="709"/>
      </w:pPr>
      <w:rPr>
        <w:rFonts w:hint="default"/>
        <w:b w:val="0"/>
      </w:rPr>
    </w:lvl>
    <w:lvl w:ilvl="3">
      <w:start w:val="1"/>
      <w:numFmt w:val="decimal"/>
      <w:lvlText w:val="%1.%2.%3.%4."/>
      <w:lvlJc w:val="left"/>
      <w:pPr>
        <w:tabs>
          <w:tab w:val="num" w:pos="2358"/>
        </w:tabs>
        <w:ind w:left="2358" w:hanging="108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570"/>
        </w:tabs>
        <w:ind w:left="3570" w:hanging="1440"/>
      </w:pPr>
      <w:rPr>
        <w:rFonts w:hint="default"/>
      </w:rPr>
    </w:lvl>
    <w:lvl w:ilvl="6">
      <w:start w:val="1"/>
      <w:numFmt w:val="decimal"/>
      <w:lvlText w:val="%1.%2.%3.%4.%5.%6.%7."/>
      <w:lvlJc w:val="left"/>
      <w:pPr>
        <w:tabs>
          <w:tab w:val="num" w:pos="4356"/>
        </w:tabs>
        <w:ind w:left="4356" w:hanging="1800"/>
      </w:pPr>
      <w:rPr>
        <w:rFonts w:hint="default"/>
      </w:rPr>
    </w:lvl>
    <w:lvl w:ilvl="7">
      <w:start w:val="1"/>
      <w:numFmt w:val="decimal"/>
      <w:lvlText w:val="%1.%2.%3.%4.%5.%6.%7.%8."/>
      <w:lvlJc w:val="left"/>
      <w:pPr>
        <w:tabs>
          <w:tab w:val="num" w:pos="4782"/>
        </w:tabs>
        <w:ind w:left="4782" w:hanging="1800"/>
      </w:pPr>
      <w:rPr>
        <w:rFonts w:hint="default"/>
      </w:rPr>
    </w:lvl>
    <w:lvl w:ilvl="8">
      <w:start w:val="1"/>
      <w:numFmt w:val="decimal"/>
      <w:lvlText w:val="%1.%2.%3.%4.%5.%6.%7.%8.%9."/>
      <w:lvlJc w:val="left"/>
      <w:pPr>
        <w:tabs>
          <w:tab w:val="num" w:pos="5568"/>
        </w:tabs>
        <w:ind w:left="5568" w:hanging="2160"/>
      </w:pPr>
      <w:rPr>
        <w:rFonts w:hint="default"/>
      </w:rPr>
    </w:lvl>
  </w:abstractNum>
  <w:abstractNum w:abstractNumId="12"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3" w15:restartNumberingAfterBreak="0">
    <w:nsid w:val="420339AF"/>
    <w:multiLevelType w:val="multilevel"/>
    <w:tmpl w:val="4BAEC974"/>
    <w:lvl w:ilvl="0">
      <w:start w:val="7"/>
      <w:numFmt w:val="decimal"/>
      <w:lvlText w:val="%1."/>
      <w:lvlJc w:val="left"/>
      <w:pPr>
        <w:ind w:left="360" w:hanging="360"/>
      </w:pPr>
      <w:rPr>
        <w:rFonts w:hint="default"/>
      </w:rPr>
    </w:lvl>
    <w:lvl w:ilvl="1">
      <w:start w:val="1"/>
      <w:numFmt w:val="decimal"/>
      <w:lvlText w:val="%1.%2."/>
      <w:lvlJc w:val="left"/>
      <w:pPr>
        <w:ind w:left="4046" w:hanging="360"/>
      </w:pPr>
      <w:rPr>
        <w:rFonts w:hint="default"/>
        <w:i w:val="0"/>
      </w:rPr>
    </w:lvl>
    <w:lvl w:ilvl="2">
      <w:start w:val="1"/>
      <w:numFmt w:val="decimal"/>
      <w:lvlText w:val="%1.%2.%3."/>
      <w:lvlJc w:val="left"/>
      <w:pPr>
        <w:ind w:left="8092" w:hanging="720"/>
      </w:pPr>
      <w:rPr>
        <w:rFonts w:hint="default"/>
      </w:rPr>
    </w:lvl>
    <w:lvl w:ilvl="3">
      <w:start w:val="1"/>
      <w:numFmt w:val="decimal"/>
      <w:lvlText w:val="%1.%2.%3.%4."/>
      <w:lvlJc w:val="left"/>
      <w:pPr>
        <w:ind w:left="11778" w:hanging="720"/>
      </w:pPr>
      <w:rPr>
        <w:rFonts w:hint="default"/>
      </w:rPr>
    </w:lvl>
    <w:lvl w:ilvl="4">
      <w:start w:val="1"/>
      <w:numFmt w:val="decimal"/>
      <w:lvlText w:val="%1.%2.%3.%4.%5."/>
      <w:lvlJc w:val="left"/>
      <w:pPr>
        <w:ind w:left="15824" w:hanging="1080"/>
      </w:pPr>
      <w:rPr>
        <w:rFonts w:hint="default"/>
      </w:rPr>
    </w:lvl>
    <w:lvl w:ilvl="5">
      <w:start w:val="1"/>
      <w:numFmt w:val="decimal"/>
      <w:lvlText w:val="%1.%2.%3.%4.%5.%6."/>
      <w:lvlJc w:val="left"/>
      <w:pPr>
        <w:ind w:left="19510" w:hanging="1080"/>
      </w:pPr>
      <w:rPr>
        <w:rFonts w:hint="default"/>
      </w:rPr>
    </w:lvl>
    <w:lvl w:ilvl="6">
      <w:start w:val="1"/>
      <w:numFmt w:val="decimal"/>
      <w:lvlText w:val="%1.%2.%3.%4.%5.%6.%7."/>
      <w:lvlJc w:val="left"/>
      <w:pPr>
        <w:ind w:left="23556" w:hanging="1440"/>
      </w:pPr>
      <w:rPr>
        <w:rFonts w:hint="default"/>
      </w:rPr>
    </w:lvl>
    <w:lvl w:ilvl="7">
      <w:start w:val="1"/>
      <w:numFmt w:val="decimal"/>
      <w:lvlText w:val="%1.%2.%3.%4.%5.%6.%7.%8."/>
      <w:lvlJc w:val="left"/>
      <w:pPr>
        <w:ind w:left="27242" w:hanging="1440"/>
      </w:pPr>
      <w:rPr>
        <w:rFonts w:hint="default"/>
      </w:rPr>
    </w:lvl>
    <w:lvl w:ilvl="8">
      <w:start w:val="1"/>
      <w:numFmt w:val="decimal"/>
      <w:lvlText w:val="%1.%2.%3.%4.%5.%6.%7.%8.%9."/>
      <w:lvlJc w:val="left"/>
      <w:pPr>
        <w:ind w:left="31288" w:hanging="1800"/>
      </w:pPr>
      <w:rPr>
        <w:rFonts w:hint="default"/>
      </w:rPr>
    </w:lvl>
  </w:abstractNum>
  <w:abstractNum w:abstractNumId="14" w15:restartNumberingAfterBreak="0">
    <w:nsid w:val="4D224533"/>
    <w:multiLevelType w:val="multilevel"/>
    <w:tmpl w:val="F7369D0E"/>
    <w:lvl w:ilvl="0">
      <w:start w:val="5"/>
      <w:numFmt w:val="decimal"/>
      <w:lvlText w:val="%1."/>
      <w:lvlJc w:val="left"/>
      <w:pPr>
        <w:tabs>
          <w:tab w:val="num" w:pos="360"/>
        </w:tabs>
        <w:ind w:left="360" w:hanging="360"/>
      </w:pPr>
      <w:rPr>
        <w:rFonts w:cs="Times New Roman" w:hint="default"/>
      </w:rPr>
    </w:lvl>
    <w:lvl w:ilvl="1">
      <w:start w:val="1"/>
      <w:numFmt w:val="bullet"/>
      <w:lvlText w:val=""/>
      <w:lvlJc w:val="left"/>
      <w:pPr>
        <w:tabs>
          <w:tab w:val="num" w:pos="1353"/>
        </w:tabs>
        <w:ind w:left="1353" w:hanging="360"/>
      </w:pPr>
      <w:rPr>
        <w:rFonts w:ascii="Symbol" w:hAnsi="Symbol" w:hint="default"/>
        <w:color w:val="auto"/>
      </w:rPr>
    </w:lvl>
    <w:lvl w:ilvl="2">
      <w:start w:val="1"/>
      <w:numFmt w:val="decimal"/>
      <w:lvlText w:val="%1.%2.%3."/>
      <w:lvlJc w:val="left"/>
      <w:pPr>
        <w:tabs>
          <w:tab w:val="num" w:pos="1260"/>
        </w:tabs>
        <w:ind w:left="1260" w:hanging="720"/>
      </w:pPr>
      <w:rPr>
        <w:rFonts w:cs="Times New Roman" w:hint="default"/>
        <w:b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555E36E3"/>
    <w:multiLevelType w:val="hybridMultilevel"/>
    <w:tmpl w:val="849860F2"/>
    <w:lvl w:ilvl="0" w:tplc="BD444BF0">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6" w15:restartNumberingAfterBreak="0">
    <w:nsid w:val="56AB3145"/>
    <w:multiLevelType w:val="multilevel"/>
    <w:tmpl w:val="E0D868C4"/>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D25EDE"/>
    <w:multiLevelType w:val="hybridMultilevel"/>
    <w:tmpl w:val="89A86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9B90BAA"/>
    <w:multiLevelType w:val="multilevel"/>
    <w:tmpl w:val="27F8C4B8"/>
    <w:lvl w:ilvl="0">
      <w:start w:val="1"/>
      <w:numFmt w:val="decimal"/>
      <w:lvlText w:val="%1."/>
      <w:lvlJc w:val="left"/>
      <w:pPr>
        <w:ind w:left="360" w:hanging="360"/>
      </w:pPr>
      <w:rPr>
        <w:rFonts w:hint="default"/>
        <w:color w:val="000000"/>
        <w:sz w:val="24"/>
        <w:szCs w:val="24"/>
      </w:rPr>
    </w:lvl>
    <w:lvl w:ilvl="1">
      <w:start w:val="1"/>
      <w:numFmt w:val="decimal"/>
      <w:lvlText w:val="%1.%2."/>
      <w:lvlJc w:val="left"/>
      <w:pPr>
        <w:ind w:left="1070" w:hanging="360"/>
      </w:pPr>
      <w:rPr>
        <w:rFonts w:hint="default"/>
        <w:b w:val="0"/>
        <w:color w:val="000000"/>
        <w:sz w:val="24"/>
        <w:szCs w:val="24"/>
      </w:rPr>
    </w:lvl>
    <w:lvl w:ilvl="2">
      <w:start w:val="1"/>
      <w:numFmt w:val="decimal"/>
      <w:lvlText w:val="%1.%2.%3."/>
      <w:lvlJc w:val="left"/>
      <w:pPr>
        <w:ind w:left="8234" w:hanging="720"/>
      </w:pPr>
      <w:rPr>
        <w:rFonts w:hint="default"/>
        <w:color w:val="000000"/>
        <w:sz w:val="24"/>
      </w:rPr>
    </w:lvl>
    <w:lvl w:ilvl="3">
      <w:start w:val="1"/>
      <w:numFmt w:val="decimal"/>
      <w:lvlText w:val="%1.%2.%3.%4."/>
      <w:lvlJc w:val="left"/>
      <w:pPr>
        <w:ind w:left="2847" w:hanging="720"/>
      </w:pPr>
      <w:rPr>
        <w:rFonts w:hint="default"/>
        <w:color w:val="000000"/>
        <w:sz w:val="23"/>
      </w:rPr>
    </w:lvl>
    <w:lvl w:ilvl="4">
      <w:start w:val="1"/>
      <w:numFmt w:val="decimal"/>
      <w:lvlText w:val="%1.%2.%3.%4.%5."/>
      <w:lvlJc w:val="left"/>
      <w:pPr>
        <w:ind w:left="3916" w:hanging="1080"/>
      </w:pPr>
      <w:rPr>
        <w:rFonts w:hint="default"/>
        <w:color w:val="000000"/>
        <w:sz w:val="23"/>
      </w:rPr>
    </w:lvl>
    <w:lvl w:ilvl="5">
      <w:start w:val="1"/>
      <w:numFmt w:val="decimal"/>
      <w:lvlText w:val="%1.%2.%3.%4.%5.%6."/>
      <w:lvlJc w:val="left"/>
      <w:pPr>
        <w:ind w:left="4625" w:hanging="1080"/>
      </w:pPr>
      <w:rPr>
        <w:rFonts w:hint="default"/>
        <w:color w:val="000000"/>
        <w:sz w:val="23"/>
      </w:rPr>
    </w:lvl>
    <w:lvl w:ilvl="6">
      <w:start w:val="1"/>
      <w:numFmt w:val="decimal"/>
      <w:lvlText w:val="%1.%2.%3.%4.%5.%6.%7."/>
      <w:lvlJc w:val="left"/>
      <w:pPr>
        <w:ind w:left="5694" w:hanging="1440"/>
      </w:pPr>
      <w:rPr>
        <w:rFonts w:hint="default"/>
        <w:color w:val="000000"/>
        <w:sz w:val="23"/>
      </w:rPr>
    </w:lvl>
    <w:lvl w:ilvl="7">
      <w:start w:val="1"/>
      <w:numFmt w:val="decimal"/>
      <w:lvlText w:val="%1.%2.%3.%4.%5.%6.%7.%8."/>
      <w:lvlJc w:val="left"/>
      <w:pPr>
        <w:ind w:left="6403" w:hanging="1440"/>
      </w:pPr>
      <w:rPr>
        <w:rFonts w:hint="default"/>
        <w:color w:val="000000"/>
        <w:sz w:val="23"/>
      </w:rPr>
    </w:lvl>
    <w:lvl w:ilvl="8">
      <w:start w:val="1"/>
      <w:numFmt w:val="decimal"/>
      <w:lvlText w:val="%1.%2.%3.%4.%5.%6.%7.%8.%9."/>
      <w:lvlJc w:val="left"/>
      <w:pPr>
        <w:ind w:left="7472" w:hanging="1800"/>
      </w:pPr>
      <w:rPr>
        <w:rFonts w:hint="default"/>
        <w:color w:val="000000"/>
        <w:sz w:val="23"/>
      </w:rPr>
    </w:lvl>
  </w:abstractNum>
  <w:abstractNum w:abstractNumId="19"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0" w15:restartNumberingAfterBreak="0">
    <w:nsid w:val="7FAD6498"/>
    <w:multiLevelType w:val="multilevel"/>
    <w:tmpl w:val="D10EC46A"/>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3"/>
  </w:num>
  <w:num w:numId="3">
    <w:abstractNumId w:val="12"/>
  </w:num>
  <w:num w:numId="4">
    <w:abstractNumId w:val="14"/>
  </w:num>
  <w:num w:numId="5">
    <w:abstractNumId w:val="8"/>
  </w:num>
  <w:num w:numId="6">
    <w:abstractNumId w:val="17"/>
  </w:num>
  <w:num w:numId="7">
    <w:abstractNumId w:val="5"/>
  </w:num>
  <w:num w:numId="8">
    <w:abstractNumId w:val="11"/>
  </w:num>
  <w:num w:numId="9">
    <w:abstractNumId w:val="5"/>
  </w:num>
  <w:num w:numId="10">
    <w:abstractNumId w:val="5"/>
  </w:num>
  <w:num w:numId="11">
    <w:abstractNumId w:val="6"/>
  </w:num>
  <w:num w:numId="12">
    <w:abstractNumId w:val="5"/>
    <w:lvlOverride w:ilvl="0">
      <w:startOverride w:val="22"/>
    </w:lvlOverride>
    <w:lvlOverride w:ilvl="1">
      <w:startOverride w:val="1"/>
    </w:lvlOverride>
  </w:num>
  <w:num w:numId="13">
    <w:abstractNumId w:val="7"/>
  </w:num>
  <w:num w:numId="14">
    <w:abstractNumId w:val="5"/>
    <w:lvlOverride w:ilvl="0">
      <w:startOverride w:val="2"/>
    </w:lvlOverride>
    <w:lvlOverride w:ilvl="1">
      <w:startOverride w:val="2"/>
    </w:lvlOverride>
    <w:lvlOverride w:ilvl="2">
      <w:startOverride w:val="2"/>
    </w:lvlOverride>
  </w:num>
  <w:num w:numId="15">
    <w:abstractNumId w:val="5"/>
    <w:lvlOverride w:ilvl="0">
      <w:startOverride w:val="2"/>
    </w:lvlOverride>
    <w:lvlOverride w:ilvl="1">
      <w:startOverride w:val="2"/>
    </w:lvlOverride>
  </w:num>
  <w:num w:numId="16">
    <w:abstractNumId w:val="5"/>
    <w:lvlOverride w:ilvl="0">
      <w:startOverride w:val="2"/>
    </w:lvlOverride>
    <w:lvlOverride w:ilvl="1">
      <w:startOverride w:val="2"/>
    </w:lvlOverride>
  </w:num>
  <w:num w:numId="17">
    <w:abstractNumId w:val="5"/>
  </w:num>
  <w:num w:numId="18">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16"/>
  </w:num>
  <w:num w:numId="21">
    <w:abstractNumId w:val="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10"/>
  </w:num>
  <w:num w:numId="24">
    <w:abstractNumId w:val="15"/>
  </w:num>
  <w:num w:numId="25">
    <w:abstractNumId w:val="20"/>
  </w:num>
  <w:num w:numId="26">
    <w:abstractNumId w:val="5"/>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18"/>
  </w:num>
  <w:num w:numId="30">
    <w:abstractNumId w:val="5"/>
    <w:lvlOverride w:ilvl="0">
      <w:startOverride w:val="5"/>
    </w:lvlOverride>
    <w:lvlOverride w:ilvl="1">
      <w:startOverride w:val="3"/>
    </w:lvlOverride>
  </w:num>
  <w:num w:numId="31">
    <w:abstractNumId w:val="5"/>
    <w:lvlOverride w:ilvl="0">
      <w:startOverride w:val="5"/>
    </w:lvlOverride>
    <w:lvlOverride w:ilvl="1">
      <w:startOverride w:val="4"/>
    </w:lvlOverride>
  </w:num>
  <w:num w:numId="32">
    <w:abstractNumId w:val="5"/>
    <w:lvlOverride w:ilvl="0">
      <w:startOverride w:val="5"/>
    </w:lvlOverride>
    <w:lvlOverride w:ilvl="1">
      <w:startOverride w:val="9"/>
    </w:lvlOverride>
  </w:num>
  <w:num w:numId="33">
    <w:abstractNumId w:val="1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88C"/>
    <w:rsid w:val="0000266E"/>
    <w:rsid w:val="00002FF2"/>
    <w:rsid w:val="00003EC9"/>
    <w:rsid w:val="00004C5D"/>
    <w:rsid w:val="00007D2F"/>
    <w:rsid w:val="00010C9D"/>
    <w:rsid w:val="000124B2"/>
    <w:rsid w:val="000130B6"/>
    <w:rsid w:val="00016436"/>
    <w:rsid w:val="00017E7B"/>
    <w:rsid w:val="00017FF3"/>
    <w:rsid w:val="000200EE"/>
    <w:rsid w:val="00021C38"/>
    <w:rsid w:val="00024AC9"/>
    <w:rsid w:val="00025A99"/>
    <w:rsid w:val="000267F0"/>
    <w:rsid w:val="00027974"/>
    <w:rsid w:val="00027B06"/>
    <w:rsid w:val="000312B4"/>
    <w:rsid w:val="0003149E"/>
    <w:rsid w:val="0003497E"/>
    <w:rsid w:val="00034A76"/>
    <w:rsid w:val="00036AEE"/>
    <w:rsid w:val="00036E90"/>
    <w:rsid w:val="000376F8"/>
    <w:rsid w:val="00042476"/>
    <w:rsid w:val="00042D91"/>
    <w:rsid w:val="00042F63"/>
    <w:rsid w:val="00042F72"/>
    <w:rsid w:val="00043C47"/>
    <w:rsid w:val="00044A30"/>
    <w:rsid w:val="00044BFB"/>
    <w:rsid w:val="000451CA"/>
    <w:rsid w:val="00045AA1"/>
    <w:rsid w:val="00045BD9"/>
    <w:rsid w:val="00046285"/>
    <w:rsid w:val="00047F3F"/>
    <w:rsid w:val="00047F4F"/>
    <w:rsid w:val="00050143"/>
    <w:rsid w:val="0005106D"/>
    <w:rsid w:val="00052EE0"/>
    <w:rsid w:val="000554BD"/>
    <w:rsid w:val="00055815"/>
    <w:rsid w:val="00056253"/>
    <w:rsid w:val="00056BD3"/>
    <w:rsid w:val="000608EE"/>
    <w:rsid w:val="000616F8"/>
    <w:rsid w:val="0006431D"/>
    <w:rsid w:val="000649ED"/>
    <w:rsid w:val="00064DD7"/>
    <w:rsid w:val="000650B3"/>
    <w:rsid w:val="00070B01"/>
    <w:rsid w:val="00071EFF"/>
    <w:rsid w:val="0007207E"/>
    <w:rsid w:val="00073519"/>
    <w:rsid w:val="00074145"/>
    <w:rsid w:val="00074E6E"/>
    <w:rsid w:val="00080095"/>
    <w:rsid w:val="00080DFA"/>
    <w:rsid w:val="00080E1E"/>
    <w:rsid w:val="00082BFB"/>
    <w:rsid w:val="00084F07"/>
    <w:rsid w:val="00091385"/>
    <w:rsid w:val="0009190D"/>
    <w:rsid w:val="00092FB5"/>
    <w:rsid w:val="00096019"/>
    <w:rsid w:val="0009684F"/>
    <w:rsid w:val="000971AE"/>
    <w:rsid w:val="000A0106"/>
    <w:rsid w:val="000A21E6"/>
    <w:rsid w:val="000A56EC"/>
    <w:rsid w:val="000A7135"/>
    <w:rsid w:val="000B3061"/>
    <w:rsid w:val="000B34E8"/>
    <w:rsid w:val="000B3964"/>
    <w:rsid w:val="000B5519"/>
    <w:rsid w:val="000B5830"/>
    <w:rsid w:val="000C34A4"/>
    <w:rsid w:val="000C3A27"/>
    <w:rsid w:val="000C45E2"/>
    <w:rsid w:val="000C5138"/>
    <w:rsid w:val="000C6899"/>
    <w:rsid w:val="000C7C4A"/>
    <w:rsid w:val="000D1A2F"/>
    <w:rsid w:val="000D2B73"/>
    <w:rsid w:val="000D2E67"/>
    <w:rsid w:val="000D4130"/>
    <w:rsid w:val="000D4D73"/>
    <w:rsid w:val="000D6EEE"/>
    <w:rsid w:val="000D71C7"/>
    <w:rsid w:val="000E0426"/>
    <w:rsid w:val="000E08D5"/>
    <w:rsid w:val="000E17C1"/>
    <w:rsid w:val="000F4CD4"/>
    <w:rsid w:val="000F7294"/>
    <w:rsid w:val="000F758E"/>
    <w:rsid w:val="000F7C47"/>
    <w:rsid w:val="001001DF"/>
    <w:rsid w:val="00100258"/>
    <w:rsid w:val="00101A0B"/>
    <w:rsid w:val="0010284D"/>
    <w:rsid w:val="00104B3A"/>
    <w:rsid w:val="00105272"/>
    <w:rsid w:val="0011081D"/>
    <w:rsid w:val="001140C9"/>
    <w:rsid w:val="001149E5"/>
    <w:rsid w:val="001200E6"/>
    <w:rsid w:val="00120B8A"/>
    <w:rsid w:val="00122108"/>
    <w:rsid w:val="00122DA7"/>
    <w:rsid w:val="001236C7"/>
    <w:rsid w:val="001238E3"/>
    <w:rsid w:val="00123FDE"/>
    <w:rsid w:val="001253A7"/>
    <w:rsid w:val="00125A34"/>
    <w:rsid w:val="001268B5"/>
    <w:rsid w:val="00131202"/>
    <w:rsid w:val="00133162"/>
    <w:rsid w:val="00135325"/>
    <w:rsid w:val="00135DCE"/>
    <w:rsid w:val="0014046D"/>
    <w:rsid w:val="001404D5"/>
    <w:rsid w:val="00141476"/>
    <w:rsid w:val="0014155E"/>
    <w:rsid w:val="00143588"/>
    <w:rsid w:val="00144DA4"/>
    <w:rsid w:val="0014733B"/>
    <w:rsid w:val="00150138"/>
    <w:rsid w:val="00151DE1"/>
    <w:rsid w:val="001527C4"/>
    <w:rsid w:val="00153679"/>
    <w:rsid w:val="0015368B"/>
    <w:rsid w:val="00153770"/>
    <w:rsid w:val="00154A20"/>
    <w:rsid w:val="00154A52"/>
    <w:rsid w:val="001562F5"/>
    <w:rsid w:val="00156A9E"/>
    <w:rsid w:val="00156F22"/>
    <w:rsid w:val="00161559"/>
    <w:rsid w:val="001640E1"/>
    <w:rsid w:val="0016416D"/>
    <w:rsid w:val="0016468F"/>
    <w:rsid w:val="0016488C"/>
    <w:rsid w:val="0016527F"/>
    <w:rsid w:val="00166ADA"/>
    <w:rsid w:val="001718A6"/>
    <w:rsid w:val="001745D8"/>
    <w:rsid w:val="00176B5E"/>
    <w:rsid w:val="001776D2"/>
    <w:rsid w:val="00182493"/>
    <w:rsid w:val="0018351D"/>
    <w:rsid w:val="00183AF8"/>
    <w:rsid w:val="00187ED5"/>
    <w:rsid w:val="00191F5A"/>
    <w:rsid w:val="00194555"/>
    <w:rsid w:val="00196C68"/>
    <w:rsid w:val="001A06A7"/>
    <w:rsid w:val="001A07B8"/>
    <w:rsid w:val="001A12AC"/>
    <w:rsid w:val="001A2641"/>
    <w:rsid w:val="001A3AA8"/>
    <w:rsid w:val="001A4603"/>
    <w:rsid w:val="001A5411"/>
    <w:rsid w:val="001A6ABF"/>
    <w:rsid w:val="001A6BFD"/>
    <w:rsid w:val="001A7AF3"/>
    <w:rsid w:val="001B0357"/>
    <w:rsid w:val="001B3637"/>
    <w:rsid w:val="001B39BE"/>
    <w:rsid w:val="001B542E"/>
    <w:rsid w:val="001B63D1"/>
    <w:rsid w:val="001B64AE"/>
    <w:rsid w:val="001B6E48"/>
    <w:rsid w:val="001B7A57"/>
    <w:rsid w:val="001B7AF6"/>
    <w:rsid w:val="001B7E34"/>
    <w:rsid w:val="001C11A0"/>
    <w:rsid w:val="001C164A"/>
    <w:rsid w:val="001C1CF8"/>
    <w:rsid w:val="001C330D"/>
    <w:rsid w:val="001C50D4"/>
    <w:rsid w:val="001C5482"/>
    <w:rsid w:val="001C6468"/>
    <w:rsid w:val="001D2F8C"/>
    <w:rsid w:val="001D3D72"/>
    <w:rsid w:val="001D52AA"/>
    <w:rsid w:val="001D6D52"/>
    <w:rsid w:val="001E06F3"/>
    <w:rsid w:val="001E56C2"/>
    <w:rsid w:val="001E5D4F"/>
    <w:rsid w:val="001E7717"/>
    <w:rsid w:val="001F1254"/>
    <w:rsid w:val="001F1E29"/>
    <w:rsid w:val="001F46CD"/>
    <w:rsid w:val="001F50AF"/>
    <w:rsid w:val="001F5CD6"/>
    <w:rsid w:val="001F78C9"/>
    <w:rsid w:val="002008F7"/>
    <w:rsid w:val="00200B15"/>
    <w:rsid w:val="002013EA"/>
    <w:rsid w:val="002026E7"/>
    <w:rsid w:val="0020445C"/>
    <w:rsid w:val="00204B28"/>
    <w:rsid w:val="00205B3E"/>
    <w:rsid w:val="002065AB"/>
    <w:rsid w:val="002066E6"/>
    <w:rsid w:val="00206CEC"/>
    <w:rsid w:val="0020755C"/>
    <w:rsid w:val="00207889"/>
    <w:rsid w:val="00207AB9"/>
    <w:rsid w:val="00207B21"/>
    <w:rsid w:val="00207C91"/>
    <w:rsid w:val="00210922"/>
    <w:rsid w:val="00210B0D"/>
    <w:rsid w:val="00212383"/>
    <w:rsid w:val="0021523E"/>
    <w:rsid w:val="00215512"/>
    <w:rsid w:val="00220909"/>
    <w:rsid w:val="00220A21"/>
    <w:rsid w:val="0022595E"/>
    <w:rsid w:val="00225DC3"/>
    <w:rsid w:val="00226CD6"/>
    <w:rsid w:val="00227C8B"/>
    <w:rsid w:val="00233016"/>
    <w:rsid w:val="00233042"/>
    <w:rsid w:val="00233537"/>
    <w:rsid w:val="00234641"/>
    <w:rsid w:val="00234B24"/>
    <w:rsid w:val="00236EF7"/>
    <w:rsid w:val="00237E56"/>
    <w:rsid w:val="00245F2A"/>
    <w:rsid w:val="00246EC9"/>
    <w:rsid w:val="002503E8"/>
    <w:rsid w:val="00252948"/>
    <w:rsid w:val="00252AA9"/>
    <w:rsid w:val="00252B4C"/>
    <w:rsid w:val="00252E20"/>
    <w:rsid w:val="0025549B"/>
    <w:rsid w:val="002568F5"/>
    <w:rsid w:val="00257E66"/>
    <w:rsid w:val="002601ED"/>
    <w:rsid w:val="002618F1"/>
    <w:rsid w:val="002622A3"/>
    <w:rsid w:val="002664F8"/>
    <w:rsid w:val="00271CFC"/>
    <w:rsid w:val="00272CF0"/>
    <w:rsid w:val="00273C7A"/>
    <w:rsid w:val="0027400A"/>
    <w:rsid w:val="00274CDA"/>
    <w:rsid w:val="00275C31"/>
    <w:rsid w:val="00275F84"/>
    <w:rsid w:val="00276762"/>
    <w:rsid w:val="0027690A"/>
    <w:rsid w:val="00284C97"/>
    <w:rsid w:val="00285BBF"/>
    <w:rsid w:val="002918D7"/>
    <w:rsid w:val="002926E7"/>
    <w:rsid w:val="00293C2F"/>
    <w:rsid w:val="00296DF4"/>
    <w:rsid w:val="002A0251"/>
    <w:rsid w:val="002A2432"/>
    <w:rsid w:val="002A5386"/>
    <w:rsid w:val="002A6597"/>
    <w:rsid w:val="002A6C7C"/>
    <w:rsid w:val="002A7737"/>
    <w:rsid w:val="002B05C1"/>
    <w:rsid w:val="002B08D2"/>
    <w:rsid w:val="002B14D7"/>
    <w:rsid w:val="002B1F86"/>
    <w:rsid w:val="002B20DC"/>
    <w:rsid w:val="002B5DBE"/>
    <w:rsid w:val="002B6307"/>
    <w:rsid w:val="002B734C"/>
    <w:rsid w:val="002C1699"/>
    <w:rsid w:val="002C4A6B"/>
    <w:rsid w:val="002C4E12"/>
    <w:rsid w:val="002D0335"/>
    <w:rsid w:val="002D1A5A"/>
    <w:rsid w:val="002D2B7D"/>
    <w:rsid w:val="002D3E27"/>
    <w:rsid w:val="002D4430"/>
    <w:rsid w:val="002D4EF3"/>
    <w:rsid w:val="002D60C5"/>
    <w:rsid w:val="002D67B2"/>
    <w:rsid w:val="002E000A"/>
    <w:rsid w:val="002E0D97"/>
    <w:rsid w:val="002E284B"/>
    <w:rsid w:val="002E3F90"/>
    <w:rsid w:val="002E5344"/>
    <w:rsid w:val="002E62A2"/>
    <w:rsid w:val="002E63A8"/>
    <w:rsid w:val="002E6A45"/>
    <w:rsid w:val="002E6E5F"/>
    <w:rsid w:val="002E777B"/>
    <w:rsid w:val="002F02B9"/>
    <w:rsid w:val="002F047D"/>
    <w:rsid w:val="002F1A3D"/>
    <w:rsid w:val="002F2DB3"/>
    <w:rsid w:val="002F5099"/>
    <w:rsid w:val="002F5628"/>
    <w:rsid w:val="002F5C34"/>
    <w:rsid w:val="002F6AF2"/>
    <w:rsid w:val="002F7445"/>
    <w:rsid w:val="002F7799"/>
    <w:rsid w:val="002F796D"/>
    <w:rsid w:val="002F7F54"/>
    <w:rsid w:val="003006F9"/>
    <w:rsid w:val="00300F2D"/>
    <w:rsid w:val="003015E7"/>
    <w:rsid w:val="003034E5"/>
    <w:rsid w:val="00303BB0"/>
    <w:rsid w:val="00303E1A"/>
    <w:rsid w:val="003046C7"/>
    <w:rsid w:val="0030703F"/>
    <w:rsid w:val="00307096"/>
    <w:rsid w:val="003145BE"/>
    <w:rsid w:val="003166B5"/>
    <w:rsid w:val="0032086A"/>
    <w:rsid w:val="00320B11"/>
    <w:rsid w:val="00323749"/>
    <w:rsid w:val="00326783"/>
    <w:rsid w:val="003315C0"/>
    <w:rsid w:val="003317EC"/>
    <w:rsid w:val="00333B20"/>
    <w:rsid w:val="00334B0F"/>
    <w:rsid w:val="00334FB4"/>
    <w:rsid w:val="0033598B"/>
    <w:rsid w:val="003366E9"/>
    <w:rsid w:val="00340427"/>
    <w:rsid w:val="00340E96"/>
    <w:rsid w:val="00341F8C"/>
    <w:rsid w:val="00342D41"/>
    <w:rsid w:val="00344684"/>
    <w:rsid w:val="003452BA"/>
    <w:rsid w:val="00346024"/>
    <w:rsid w:val="00346C06"/>
    <w:rsid w:val="0034765A"/>
    <w:rsid w:val="00347D71"/>
    <w:rsid w:val="00350813"/>
    <w:rsid w:val="00351FDD"/>
    <w:rsid w:val="00354BF9"/>
    <w:rsid w:val="00355F41"/>
    <w:rsid w:val="003579D4"/>
    <w:rsid w:val="00360391"/>
    <w:rsid w:val="00360823"/>
    <w:rsid w:val="003617CF"/>
    <w:rsid w:val="00362A9C"/>
    <w:rsid w:val="00364B9A"/>
    <w:rsid w:val="0036580C"/>
    <w:rsid w:val="003661A2"/>
    <w:rsid w:val="0036652C"/>
    <w:rsid w:val="0037256A"/>
    <w:rsid w:val="00372A7F"/>
    <w:rsid w:val="003734F3"/>
    <w:rsid w:val="00374B26"/>
    <w:rsid w:val="00374F44"/>
    <w:rsid w:val="00375E4B"/>
    <w:rsid w:val="00380530"/>
    <w:rsid w:val="00381045"/>
    <w:rsid w:val="00381D89"/>
    <w:rsid w:val="00384F29"/>
    <w:rsid w:val="00386C9C"/>
    <w:rsid w:val="00391511"/>
    <w:rsid w:val="003923F7"/>
    <w:rsid w:val="0039319B"/>
    <w:rsid w:val="003933CE"/>
    <w:rsid w:val="0039415A"/>
    <w:rsid w:val="0039585F"/>
    <w:rsid w:val="00397EF5"/>
    <w:rsid w:val="003A2249"/>
    <w:rsid w:val="003A43A7"/>
    <w:rsid w:val="003A651E"/>
    <w:rsid w:val="003A7537"/>
    <w:rsid w:val="003B01F4"/>
    <w:rsid w:val="003B28D5"/>
    <w:rsid w:val="003B3A2D"/>
    <w:rsid w:val="003B7488"/>
    <w:rsid w:val="003C11B8"/>
    <w:rsid w:val="003C1501"/>
    <w:rsid w:val="003C173F"/>
    <w:rsid w:val="003C3466"/>
    <w:rsid w:val="003C548E"/>
    <w:rsid w:val="003C624F"/>
    <w:rsid w:val="003D0BB2"/>
    <w:rsid w:val="003D13C9"/>
    <w:rsid w:val="003D1718"/>
    <w:rsid w:val="003D2621"/>
    <w:rsid w:val="003D310F"/>
    <w:rsid w:val="003D31F7"/>
    <w:rsid w:val="003D3861"/>
    <w:rsid w:val="003D3913"/>
    <w:rsid w:val="003D4776"/>
    <w:rsid w:val="003D5D49"/>
    <w:rsid w:val="003D5FF7"/>
    <w:rsid w:val="003D690F"/>
    <w:rsid w:val="003D7C6D"/>
    <w:rsid w:val="003E072C"/>
    <w:rsid w:val="003E0F62"/>
    <w:rsid w:val="003E40CA"/>
    <w:rsid w:val="003E452F"/>
    <w:rsid w:val="003E5D6A"/>
    <w:rsid w:val="003F2267"/>
    <w:rsid w:val="003F4C51"/>
    <w:rsid w:val="00400D5A"/>
    <w:rsid w:val="00402A5F"/>
    <w:rsid w:val="00402DA8"/>
    <w:rsid w:val="00413560"/>
    <w:rsid w:val="004135F3"/>
    <w:rsid w:val="00414353"/>
    <w:rsid w:val="00414586"/>
    <w:rsid w:val="00414E01"/>
    <w:rsid w:val="00416E8D"/>
    <w:rsid w:val="00416F43"/>
    <w:rsid w:val="00420079"/>
    <w:rsid w:val="0042088D"/>
    <w:rsid w:val="00422ABE"/>
    <w:rsid w:val="00422FB7"/>
    <w:rsid w:val="004260FB"/>
    <w:rsid w:val="004313BB"/>
    <w:rsid w:val="004331EF"/>
    <w:rsid w:val="004333E0"/>
    <w:rsid w:val="00434536"/>
    <w:rsid w:val="00435630"/>
    <w:rsid w:val="00435B6D"/>
    <w:rsid w:val="00436FF6"/>
    <w:rsid w:val="004425F8"/>
    <w:rsid w:val="004454BF"/>
    <w:rsid w:val="0044707F"/>
    <w:rsid w:val="00447B50"/>
    <w:rsid w:val="00451EE6"/>
    <w:rsid w:val="00452095"/>
    <w:rsid w:val="00453989"/>
    <w:rsid w:val="00453BDA"/>
    <w:rsid w:val="00454747"/>
    <w:rsid w:val="004548EB"/>
    <w:rsid w:val="00454AA5"/>
    <w:rsid w:val="004551C7"/>
    <w:rsid w:val="0045520C"/>
    <w:rsid w:val="00457350"/>
    <w:rsid w:val="00465922"/>
    <w:rsid w:val="00467DBA"/>
    <w:rsid w:val="0047376A"/>
    <w:rsid w:val="00474E26"/>
    <w:rsid w:val="004761D3"/>
    <w:rsid w:val="00481DA6"/>
    <w:rsid w:val="0048202E"/>
    <w:rsid w:val="004830A6"/>
    <w:rsid w:val="00483122"/>
    <w:rsid w:val="004832EE"/>
    <w:rsid w:val="0048341D"/>
    <w:rsid w:val="00483A73"/>
    <w:rsid w:val="0048713A"/>
    <w:rsid w:val="004904E3"/>
    <w:rsid w:val="004931FD"/>
    <w:rsid w:val="00494638"/>
    <w:rsid w:val="00495156"/>
    <w:rsid w:val="004961E1"/>
    <w:rsid w:val="004A0B81"/>
    <w:rsid w:val="004A3F38"/>
    <w:rsid w:val="004A6862"/>
    <w:rsid w:val="004A7559"/>
    <w:rsid w:val="004B0CA2"/>
    <w:rsid w:val="004B15D8"/>
    <w:rsid w:val="004B323F"/>
    <w:rsid w:val="004B32E7"/>
    <w:rsid w:val="004B3824"/>
    <w:rsid w:val="004B4069"/>
    <w:rsid w:val="004B7C59"/>
    <w:rsid w:val="004C2AAC"/>
    <w:rsid w:val="004C3B4B"/>
    <w:rsid w:val="004C6927"/>
    <w:rsid w:val="004D0A44"/>
    <w:rsid w:val="004D0B24"/>
    <w:rsid w:val="004D51E4"/>
    <w:rsid w:val="004D5CE5"/>
    <w:rsid w:val="004E26A0"/>
    <w:rsid w:val="004E2ACC"/>
    <w:rsid w:val="004E3331"/>
    <w:rsid w:val="004E3601"/>
    <w:rsid w:val="004E3A15"/>
    <w:rsid w:val="004E3D93"/>
    <w:rsid w:val="004E3DE4"/>
    <w:rsid w:val="004E43FE"/>
    <w:rsid w:val="004E5B34"/>
    <w:rsid w:val="004F01C8"/>
    <w:rsid w:val="004F172A"/>
    <w:rsid w:val="004F21A0"/>
    <w:rsid w:val="004F4ECD"/>
    <w:rsid w:val="004F593E"/>
    <w:rsid w:val="004F7E17"/>
    <w:rsid w:val="00500A40"/>
    <w:rsid w:val="00501DD0"/>
    <w:rsid w:val="00502D71"/>
    <w:rsid w:val="0050304C"/>
    <w:rsid w:val="00504703"/>
    <w:rsid w:val="00504739"/>
    <w:rsid w:val="00506806"/>
    <w:rsid w:val="005105EE"/>
    <w:rsid w:val="005115D7"/>
    <w:rsid w:val="00514AC9"/>
    <w:rsid w:val="0051577E"/>
    <w:rsid w:val="00517B37"/>
    <w:rsid w:val="00520628"/>
    <w:rsid w:val="00520836"/>
    <w:rsid w:val="00522393"/>
    <w:rsid w:val="005259E4"/>
    <w:rsid w:val="00527B93"/>
    <w:rsid w:val="00530B4D"/>
    <w:rsid w:val="00531195"/>
    <w:rsid w:val="00531267"/>
    <w:rsid w:val="005329C3"/>
    <w:rsid w:val="00533F06"/>
    <w:rsid w:val="00534D5E"/>
    <w:rsid w:val="00535D86"/>
    <w:rsid w:val="00536CAF"/>
    <w:rsid w:val="00540204"/>
    <w:rsid w:val="00540860"/>
    <w:rsid w:val="0054091F"/>
    <w:rsid w:val="00540B26"/>
    <w:rsid w:val="005448E6"/>
    <w:rsid w:val="00544E30"/>
    <w:rsid w:val="00545083"/>
    <w:rsid w:val="00545B90"/>
    <w:rsid w:val="005466B0"/>
    <w:rsid w:val="005466F5"/>
    <w:rsid w:val="00546719"/>
    <w:rsid w:val="00546A65"/>
    <w:rsid w:val="0054767F"/>
    <w:rsid w:val="005509F9"/>
    <w:rsid w:val="00551908"/>
    <w:rsid w:val="0055195D"/>
    <w:rsid w:val="00551B71"/>
    <w:rsid w:val="00552EAE"/>
    <w:rsid w:val="00553B6D"/>
    <w:rsid w:val="005555CE"/>
    <w:rsid w:val="00556751"/>
    <w:rsid w:val="00556872"/>
    <w:rsid w:val="00560774"/>
    <w:rsid w:val="00560F6B"/>
    <w:rsid w:val="00561226"/>
    <w:rsid w:val="00562A90"/>
    <w:rsid w:val="00563A7F"/>
    <w:rsid w:val="00564D0F"/>
    <w:rsid w:val="00565652"/>
    <w:rsid w:val="0056635D"/>
    <w:rsid w:val="0057092D"/>
    <w:rsid w:val="00570C5C"/>
    <w:rsid w:val="00570F4E"/>
    <w:rsid w:val="00571450"/>
    <w:rsid w:val="00571936"/>
    <w:rsid w:val="00571B24"/>
    <w:rsid w:val="00572E76"/>
    <w:rsid w:val="0057351B"/>
    <w:rsid w:val="005751A9"/>
    <w:rsid w:val="00575D3F"/>
    <w:rsid w:val="00575F99"/>
    <w:rsid w:val="00576204"/>
    <w:rsid w:val="00577477"/>
    <w:rsid w:val="0058145F"/>
    <w:rsid w:val="00582D88"/>
    <w:rsid w:val="00583890"/>
    <w:rsid w:val="00591CDB"/>
    <w:rsid w:val="00593674"/>
    <w:rsid w:val="00594CA5"/>
    <w:rsid w:val="005954DC"/>
    <w:rsid w:val="005A07A6"/>
    <w:rsid w:val="005A197F"/>
    <w:rsid w:val="005A1D10"/>
    <w:rsid w:val="005A2C48"/>
    <w:rsid w:val="005A47AA"/>
    <w:rsid w:val="005A4DAC"/>
    <w:rsid w:val="005A6C48"/>
    <w:rsid w:val="005B1A72"/>
    <w:rsid w:val="005B1F24"/>
    <w:rsid w:val="005B292A"/>
    <w:rsid w:val="005B2B07"/>
    <w:rsid w:val="005B2E35"/>
    <w:rsid w:val="005B42D7"/>
    <w:rsid w:val="005B46E0"/>
    <w:rsid w:val="005B6F58"/>
    <w:rsid w:val="005B7554"/>
    <w:rsid w:val="005C037D"/>
    <w:rsid w:val="005C1C8D"/>
    <w:rsid w:val="005C1D37"/>
    <w:rsid w:val="005C2B5A"/>
    <w:rsid w:val="005C43DA"/>
    <w:rsid w:val="005D0169"/>
    <w:rsid w:val="005D1291"/>
    <w:rsid w:val="005D26F3"/>
    <w:rsid w:val="005D4784"/>
    <w:rsid w:val="005D7692"/>
    <w:rsid w:val="005D78D2"/>
    <w:rsid w:val="005E01E2"/>
    <w:rsid w:val="005E06FD"/>
    <w:rsid w:val="005E0AA0"/>
    <w:rsid w:val="005E1147"/>
    <w:rsid w:val="005E2B32"/>
    <w:rsid w:val="005E33BB"/>
    <w:rsid w:val="005E3C07"/>
    <w:rsid w:val="005E4902"/>
    <w:rsid w:val="005E52DF"/>
    <w:rsid w:val="005E5D44"/>
    <w:rsid w:val="005E66F5"/>
    <w:rsid w:val="005E6AAF"/>
    <w:rsid w:val="005E709A"/>
    <w:rsid w:val="005F0F74"/>
    <w:rsid w:val="005F2101"/>
    <w:rsid w:val="005F3E00"/>
    <w:rsid w:val="005F62CE"/>
    <w:rsid w:val="005F67C7"/>
    <w:rsid w:val="005F6F7E"/>
    <w:rsid w:val="005F75F5"/>
    <w:rsid w:val="0060193E"/>
    <w:rsid w:val="00601CAC"/>
    <w:rsid w:val="0060250D"/>
    <w:rsid w:val="00606566"/>
    <w:rsid w:val="00607D13"/>
    <w:rsid w:val="00610A7B"/>
    <w:rsid w:val="00612573"/>
    <w:rsid w:val="00612D39"/>
    <w:rsid w:val="00615AB9"/>
    <w:rsid w:val="00615C08"/>
    <w:rsid w:val="006169B2"/>
    <w:rsid w:val="006177F5"/>
    <w:rsid w:val="006220AE"/>
    <w:rsid w:val="006224FA"/>
    <w:rsid w:val="00623AE8"/>
    <w:rsid w:val="00624E0F"/>
    <w:rsid w:val="00627D4F"/>
    <w:rsid w:val="00630B25"/>
    <w:rsid w:val="006330C2"/>
    <w:rsid w:val="00634356"/>
    <w:rsid w:val="00636401"/>
    <w:rsid w:val="00636E5D"/>
    <w:rsid w:val="0063766E"/>
    <w:rsid w:val="0064028E"/>
    <w:rsid w:val="00640BE4"/>
    <w:rsid w:val="006435A8"/>
    <w:rsid w:val="00643F78"/>
    <w:rsid w:val="00644C26"/>
    <w:rsid w:val="00644EF0"/>
    <w:rsid w:val="00645BC2"/>
    <w:rsid w:val="0065055F"/>
    <w:rsid w:val="0065089D"/>
    <w:rsid w:val="0065283A"/>
    <w:rsid w:val="0065395A"/>
    <w:rsid w:val="006562A2"/>
    <w:rsid w:val="00656D44"/>
    <w:rsid w:val="006575CD"/>
    <w:rsid w:val="00660A34"/>
    <w:rsid w:val="00660A9F"/>
    <w:rsid w:val="00665542"/>
    <w:rsid w:val="00665FD6"/>
    <w:rsid w:val="00670604"/>
    <w:rsid w:val="00671BF7"/>
    <w:rsid w:val="00671F86"/>
    <w:rsid w:val="00672591"/>
    <w:rsid w:val="00675C10"/>
    <w:rsid w:val="00676902"/>
    <w:rsid w:val="0067738E"/>
    <w:rsid w:val="0067761B"/>
    <w:rsid w:val="0067792A"/>
    <w:rsid w:val="006841ED"/>
    <w:rsid w:val="006843C4"/>
    <w:rsid w:val="00684C30"/>
    <w:rsid w:val="00684FC9"/>
    <w:rsid w:val="0069072B"/>
    <w:rsid w:val="00693B34"/>
    <w:rsid w:val="00694EEF"/>
    <w:rsid w:val="00696128"/>
    <w:rsid w:val="006963F4"/>
    <w:rsid w:val="0069753D"/>
    <w:rsid w:val="0069768B"/>
    <w:rsid w:val="006A0019"/>
    <w:rsid w:val="006A2CA7"/>
    <w:rsid w:val="006A6508"/>
    <w:rsid w:val="006B3668"/>
    <w:rsid w:val="006B42C0"/>
    <w:rsid w:val="006B5110"/>
    <w:rsid w:val="006B561D"/>
    <w:rsid w:val="006B69F7"/>
    <w:rsid w:val="006B6A9E"/>
    <w:rsid w:val="006C1557"/>
    <w:rsid w:val="006C1823"/>
    <w:rsid w:val="006C4333"/>
    <w:rsid w:val="006C4911"/>
    <w:rsid w:val="006C58FB"/>
    <w:rsid w:val="006D024B"/>
    <w:rsid w:val="006D23BC"/>
    <w:rsid w:val="006D3CD1"/>
    <w:rsid w:val="006D43B5"/>
    <w:rsid w:val="006D5BD9"/>
    <w:rsid w:val="006D7991"/>
    <w:rsid w:val="006E0C01"/>
    <w:rsid w:val="006E39B5"/>
    <w:rsid w:val="006E6E27"/>
    <w:rsid w:val="006F036E"/>
    <w:rsid w:val="006F1C78"/>
    <w:rsid w:val="006F2813"/>
    <w:rsid w:val="006F3D39"/>
    <w:rsid w:val="006F4DE7"/>
    <w:rsid w:val="006F525D"/>
    <w:rsid w:val="006F5281"/>
    <w:rsid w:val="006F5EA4"/>
    <w:rsid w:val="006F64FA"/>
    <w:rsid w:val="006F68D6"/>
    <w:rsid w:val="006F69EA"/>
    <w:rsid w:val="006F6D56"/>
    <w:rsid w:val="006F6EF4"/>
    <w:rsid w:val="00701303"/>
    <w:rsid w:val="0070274A"/>
    <w:rsid w:val="007033D4"/>
    <w:rsid w:val="00703AA5"/>
    <w:rsid w:val="0070507B"/>
    <w:rsid w:val="0070588C"/>
    <w:rsid w:val="0070596D"/>
    <w:rsid w:val="00705F14"/>
    <w:rsid w:val="00711B6D"/>
    <w:rsid w:val="0071385E"/>
    <w:rsid w:val="00714A02"/>
    <w:rsid w:val="00714A62"/>
    <w:rsid w:val="00715605"/>
    <w:rsid w:val="00716100"/>
    <w:rsid w:val="00721A8D"/>
    <w:rsid w:val="00725FF5"/>
    <w:rsid w:val="007266CB"/>
    <w:rsid w:val="007266E7"/>
    <w:rsid w:val="00727092"/>
    <w:rsid w:val="007276BB"/>
    <w:rsid w:val="00727F09"/>
    <w:rsid w:val="00730E7D"/>
    <w:rsid w:val="00740587"/>
    <w:rsid w:val="00740CF8"/>
    <w:rsid w:val="0074279B"/>
    <w:rsid w:val="00742DF0"/>
    <w:rsid w:val="00743046"/>
    <w:rsid w:val="00745200"/>
    <w:rsid w:val="00746861"/>
    <w:rsid w:val="00746B0C"/>
    <w:rsid w:val="00747805"/>
    <w:rsid w:val="00747C02"/>
    <w:rsid w:val="007525CE"/>
    <w:rsid w:val="007539A5"/>
    <w:rsid w:val="007550B8"/>
    <w:rsid w:val="00755AB7"/>
    <w:rsid w:val="007617C8"/>
    <w:rsid w:val="0076442F"/>
    <w:rsid w:val="00764E2E"/>
    <w:rsid w:val="007661B9"/>
    <w:rsid w:val="00766EBF"/>
    <w:rsid w:val="007670AA"/>
    <w:rsid w:val="007674A1"/>
    <w:rsid w:val="00767C8C"/>
    <w:rsid w:val="00771537"/>
    <w:rsid w:val="0077316B"/>
    <w:rsid w:val="007735CC"/>
    <w:rsid w:val="00774FA1"/>
    <w:rsid w:val="00777A9B"/>
    <w:rsid w:val="007804CE"/>
    <w:rsid w:val="00781CBD"/>
    <w:rsid w:val="00783982"/>
    <w:rsid w:val="00785B20"/>
    <w:rsid w:val="00786C9E"/>
    <w:rsid w:val="00787542"/>
    <w:rsid w:val="00787ADF"/>
    <w:rsid w:val="007909FC"/>
    <w:rsid w:val="00790B14"/>
    <w:rsid w:val="00791D4C"/>
    <w:rsid w:val="00791F42"/>
    <w:rsid w:val="00794721"/>
    <w:rsid w:val="00794E72"/>
    <w:rsid w:val="00795355"/>
    <w:rsid w:val="00796D90"/>
    <w:rsid w:val="00797810"/>
    <w:rsid w:val="007A23B4"/>
    <w:rsid w:val="007A4DF3"/>
    <w:rsid w:val="007A70B7"/>
    <w:rsid w:val="007B0566"/>
    <w:rsid w:val="007B3082"/>
    <w:rsid w:val="007B3267"/>
    <w:rsid w:val="007B3F75"/>
    <w:rsid w:val="007B4713"/>
    <w:rsid w:val="007B4D8A"/>
    <w:rsid w:val="007B5882"/>
    <w:rsid w:val="007B6802"/>
    <w:rsid w:val="007B6F8F"/>
    <w:rsid w:val="007C0F23"/>
    <w:rsid w:val="007C1DF5"/>
    <w:rsid w:val="007C2A13"/>
    <w:rsid w:val="007C568A"/>
    <w:rsid w:val="007C78EE"/>
    <w:rsid w:val="007D1B87"/>
    <w:rsid w:val="007D1EBA"/>
    <w:rsid w:val="007D2BBC"/>
    <w:rsid w:val="007D339A"/>
    <w:rsid w:val="007D6107"/>
    <w:rsid w:val="007D6760"/>
    <w:rsid w:val="007D7727"/>
    <w:rsid w:val="007D77C5"/>
    <w:rsid w:val="007E00EE"/>
    <w:rsid w:val="007E1129"/>
    <w:rsid w:val="007E12CA"/>
    <w:rsid w:val="007E1AF4"/>
    <w:rsid w:val="007E1E8A"/>
    <w:rsid w:val="007E229F"/>
    <w:rsid w:val="007E2C0D"/>
    <w:rsid w:val="007E4D6D"/>
    <w:rsid w:val="007E5603"/>
    <w:rsid w:val="007E639B"/>
    <w:rsid w:val="007E65E1"/>
    <w:rsid w:val="007F0034"/>
    <w:rsid w:val="007F1695"/>
    <w:rsid w:val="007F1857"/>
    <w:rsid w:val="007F20B4"/>
    <w:rsid w:val="007F2A5C"/>
    <w:rsid w:val="007F3B06"/>
    <w:rsid w:val="007F577B"/>
    <w:rsid w:val="007F6F9F"/>
    <w:rsid w:val="007F70D0"/>
    <w:rsid w:val="007F7ECE"/>
    <w:rsid w:val="00802DA9"/>
    <w:rsid w:val="00803D3C"/>
    <w:rsid w:val="008048A5"/>
    <w:rsid w:val="00805960"/>
    <w:rsid w:val="008066B4"/>
    <w:rsid w:val="00807168"/>
    <w:rsid w:val="0080773C"/>
    <w:rsid w:val="00807C94"/>
    <w:rsid w:val="008117CE"/>
    <w:rsid w:val="00815AEA"/>
    <w:rsid w:val="0081766B"/>
    <w:rsid w:val="0082038E"/>
    <w:rsid w:val="0082069B"/>
    <w:rsid w:val="00820D43"/>
    <w:rsid w:val="00821BE0"/>
    <w:rsid w:val="00822719"/>
    <w:rsid w:val="00825583"/>
    <w:rsid w:val="008257B7"/>
    <w:rsid w:val="00827FDA"/>
    <w:rsid w:val="00830973"/>
    <w:rsid w:val="00830C66"/>
    <w:rsid w:val="00831153"/>
    <w:rsid w:val="00832593"/>
    <w:rsid w:val="00835ACC"/>
    <w:rsid w:val="008365EF"/>
    <w:rsid w:val="00840FD3"/>
    <w:rsid w:val="008422F0"/>
    <w:rsid w:val="008424A8"/>
    <w:rsid w:val="00842A1D"/>
    <w:rsid w:val="00843F53"/>
    <w:rsid w:val="00845D57"/>
    <w:rsid w:val="008468BB"/>
    <w:rsid w:val="008505A7"/>
    <w:rsid w:val="008505C7"/>
    <w:rsid w:val="008515DD"/>
    <w:rsid w:val="008527AD"/>
    <w:rsid w:val="008535B5"/>
    <w:rsid w:val="00854F67"/>
    <w:rsid w:val="008550C9"/>
    <w:rsid w:val="00855CD5"/>
    <w:rsid w:val="008578FA"/>
    <w:rsid w:val="00857D96"/>
    <w:rsid w:val="00860AFC"/>
    <w:rsid w:val="00861BED"/>
    <w:rsid w:val="00862174"/>
    <w:rsid w:val="0086455E"/>
    <w:rsid w:val="00866116"/>
    <w:rsid w:val="0086618E"/>
    <w:rsid w:val="00867DA5"/>
    <w:rsid w:val="00870297"/>
    <w:rsid w:val="00870370"/>
    <w:rsid w:val="00870502"/>
    <w:rsid w:val="008727E3"/>
    <w:rsid w:val="008729A2"/>
    <w:rsid w:val="00875798"/>
    <w:rsid w:val="00875F18"/>
    <w:rsid w:val="00880490"/>
    <w:rsid w:val="00881BD0"/>
    <w:rsid w:val="00884631"/>
    <w:rsid w:val="0088498E"/>
    <w:rsid w:val="00890DAE"/>
    <w:rsid w:val="00890F18"/>
    <w:rsid w:val="00891DE9"/>
    <w:rsid w:val="0089240F"/>
    <w:rsid w:val="008929F0"/>
    <w:rsid w:val="008962DA"/>
    <w:rsid w:val="00896CCD"/>
    <w:rsid w:val="0089773E"/>
    <w:rsid w:val="008A30F8"/>
    <w:rsid w:val="008A4755"/>
    <w:rsid w:val="008A5EC3"/>
    <w:rsid w:val="008A7129"/>
    <w:rsid w:val="008A75F1"/>
    <w:rsid w:val="008B08B5"/>
    <w:rsid w:val="008B13DB"/>
    <w:rsid w:val="008B14C4"/>
    <w:rsid w:val="008B4714"/>
    <w:rsid w:val="008B4A25"/>
    <w:rsid w:val="008C067B"/>
    <w:rsid w:val="008C1B0D"/>
    <w:rsid w:val="008C3BAB"/>
    <w:rsid w:val="008C4501"/>
    <w:rsid w:val="008C7335"/>
    <w:rsid w:val="008D2ABA"/>
    <w:rsid w:val="008D2B0A"/>
    <w:rsid w:val="008D4401"/>
    <w:rsid w:val="008D4F7D"/>
    <w:rsid w:val="008D5670"/>
    <w:rsid w:val="008D599B"/>
    <w:rsid w:val="008D70F7"/>
    <w:rsid w:val="008D7A5C"/>
    <w:rsid w:val="008E54B5"/>
    <w:rsid w:val="008E5BBE"/>
    <w:rsid w:val="008E600A"/>
    <w:rsid w:val="008E607B"/>
    <w:rsid w:val="008E692A"/>
    <w:rsid w:val="008E728C"/>
    <w:rsid w:val="008E79D1"/>
    <w:rsid w:val="008F0111"/>
    <w:rsid w:val="008F199C"/>
    <w:rsid w:val="008F26D7"/>
    <w:rsid w:val="008F33BF"/>
    <w:rsid w:val="008F344A"/>
    <w:rsid w:val="008F3558"/>
    <w:rsid w:val="008F553E"/>
    <w:rsid w:val="00901018"/>
    <w:rsid w:val="00901354"/>
    <w:rsid w:val="00901D6A"/>
    <w:rsid w:val="00905697"/>
    <w:rsid w:val="00906BFC"/>
    <w:rsid w:val="00907367"/>
    <w:rsid w:val="00912216"/>
    <w:rsid w:val="00912C1E"/>
    <w:rsid w:val="00915295"/>
    <w:rsid w:val="00917CF7"/>
    <w:rsid w:val="00920830"/>
    <w:rsid w:val="00920F93"/>
    <w:rsid w:val="0092578A"/>
    <w:rsid w:val="00925933"/>
    <w:rsid w:val="0093684E"/>
    <w:rsid w:val="00936A86"/>
    <w:rsid w:val="009418E1"/>
    <w:rsid w:val="00941DA2"/>
    <w:rsid w:val="00945B5A"/>
    <w:rsid w:val="00946E31"/>
    <w:rsid w:val="00952B0A"/>
    <w:rsid w:val="00953603"/>
    <w:rsid w:val="009541FD"/>
    <w:rsid w:val="00955355"/>
    <w:rsid w:val="00955B2D"/>
    <w:rsid w:val="00955CBF"/>
    <w:rsid w:val="00956135"/>
    <w:rsid w:val="00956686"/>
    <w:rsid w:val="009600C0"/>
    <w:rsid w:val="00962873"/>
    <w:rsid w:val="00963675"/>
    <w:rsid w:val="009638FE"/>
    <w:rsid w:val="009640CB"/>
    <w:rsid w:val="00970DE6"/>
    <w:rsid w:val="00971E0F"/>
    <w:rsid w:val="00971EAB"/>
    <w:rsid w:val="00972B17"/>
    <w:rsid w:val="009738CA"/>
    <w:rsid w:val="00974573"/>
    <w:rsid w:val="0097464B"/>
    <w:rsid w:val="0097484F"/>
    <w:rsid w:val="00974DBF"/>
    <w:rsid w:val="00975203"/>
    <w:rsid w:val="00976C9B"/>
    <w:rsid w:val="00980DCE"/>
    <w:rsid w:val="009813F4"/>
    <w:rsid w:val="00981C16"/>
    <w:rsid w:val="00981E56"/>
    <w:rsid w:val="009823FE"/>
    <w:rsid w:val="00983F4F"/>
    <w:rsid w:val="009849D2"/>
    <w:rsid w:val="00986523"/>
    <w:rsid w:val="00986D46"/>
    <w:rsid w:val="00986D85"/>
    <w:rsid w:val="009906BE"/>
    <w:rsid w:val="009907D8"/>
    <w:rsid w:val="009913B9"/>
    <w:rsid w:val="00992E89"/>
    <w:rsid w:val="0099388F"/>
    <w:rsid w:val="00993F67"/>
    <w:rsid w:val="00993FF4"/>
    <w:rsid w:val="00994058"/>
    <w:rsid w:val="00995184"/>
    <w:rsid w:val="009971D5"/>
    <w:rsid w:val="009A267F"/>
    <w:rsid w:val="009A28B5"/>
    <w:rsid w:val="009A2EC9"/>
    <w:rsid w:val="009A44CB"/>
    <w:rsid w:val="009A5849"/>
    <w:rsid w:val="009A7450"/>
    <w:rsid w:val="009A7F4C"/>
    <w:rsid w:val="009B03B4"/>
    <w:rsid w:val="009B3CCC"/>
    <w:rsid w:val="009B5FC7"/>
    <w:rsid w:val="009B73C4"/>
    <w:rsid w:val="009B75CA"/>
    <w:rsid w:val="009C050F"/>
    <w:rsid w:val="009C05D7"/>
    <w:rsid w:val="009C0B65"/>
    <w:rsid w:val="009C184E"/>
    <w:rsid w:val="009C32B6"/>
    <w:rsid w:val="009C39AC"/>
    <w:rsid w:val="009C46CF"/>
    <w:rsid w:val="009C7C50"/>
    <w:rsid w:val="009D0449"/>
    <w:rsid w:val="009D0BB3"/>
    <w:rsid w:val="009D15BB"/>
    <w:rsid w:val="009D23A9"/>
    <w:rsid w:val="009D3694"/>
    <w:rsid w:val="009D3881"/>
    <w:rsid w:val="009D4735"/>
    <w:rsid w:val="009D6D73"/>
    <w:rsid w:val="009D7960"/>
    <w:rsid w:val="009E06B4"/>
    <w:rsid w:val="009E17AC"/>
    <w:rsid w:val="009E3610"/>
    <w:rsid w:val="009E4F66"/>
    <w:rsid w:val="009E55E0"/>
    <w:rsid w:val="009F0234"/>
    <w:rsid w:val="009F383A"/>
    <w:rsid w:val="009F4189"/>
    <w:rsid w:val="009F6A7D"/>
    <w:rsid w:val="009F6DD9"/>
    <w:rsid w:val="00A00BBE"/>
    <w:rsid w:val="00A0152A"/>
    <w:rsid w:val="00A01C39"/>
    <w:rsid w:val="00A01CF7"/>
    <w:rsid w:val="00A02DB3"/>
    <w:rsid w:val="00A046A6"/>
    <w:rsid w:val="00A0544E"/>
    <w:rsid w:val="00A072F5"/>
    <w:rsid w:val="00A10048"/>
    <w:rsid w:val="00A109EF"/>
    <w:rsid w:val="00A129BD"/>
    <w:rsid w:val="00A13D33"/>
    <w:rsid w:val="00A15A58"/>
    <w:rsid w:val="00A16E55"/>
    <w:rsid w:val="00A17793"/>
    <w:rsid w:val="00A20761"/>
    <w:rsid w:val="00A20942"/>
    <w:rsid w:val="00A22820"/>
    <w:rsid w:val="00A23D2E"/>
    <w:rsid w:val="00A250CF"/>
    <w:rsid w:val="00A30392"/>
    <w:rsid w:val="00A32623"/>
    <w:rsid w:val="00A338BF"/>
    <w:rsid w:val="00A353E4"/>
    <w:rsid w:val="00A35519"/>
    <w:rsid w:val="00A376C6"/>
    <w:rsid w:val="00A42FC2"/>
    <w:rsid w:val="00A44ED0"/>
    <w:rsid w:val="00A45663"/>
    <w:rsid w:val="00A4642E"/>
    <w:rsid w:val="00A4659E"/>
    <w:rsid w:val="00A54B7F"/>
    <w:rsid w:val="00A55A38"/>
    <w:rsid w:val="00A56C60"/>
    <w:rsid w:val="00A57994"/>
    <w:rsid w:val="00A57C2D"/>
    <w:rsid w:val="00A61B20"/>
    <w:rsid w:val="00A72FA9"/>
    <w:rsid w:val="00A74EB6"/>
    <w:rsid w:val="00A76410"/>
    <w:rsid w:val="00A834B9"/>
    <w:rsid w:val="00A8495C"/>
    <w:rsid w:val="00A862A3"/>
    <w:rsid w:val="00A87BE1"/>
    <w:rsid w:val="00A90FBA"/>
    <w:rsid w:val="00A911B1"/>
    <w:rsid w:val="00A92137"/>
    <w:rsid w:val="00A93708"/>
    <w:rsid w:val="00A96246"/>
    <w:rsid w:val="00AA1364"/>
    <w:rsid w:val="00AA2EC1"/>
    <w:rsid w:val="00AA2FAA"/>
    <w:rsid w:val="00AA3CE6"/>
    <w:rsid w:val="00AA3E06"/>
    <w:rsid w:val="00AA4026"/>
    <w:rsid w:val="00AB00A6"/>
    <w:rsid w:val="00AB0AF1"/>
    <w:rsid w:val="00AB155B"/>
    <w:rsid w:val="00AB2173"/>
    <w:rsid w:val="00AB32A8"/>
    <w:rsid w:val="00AB3E8D"/>
    <w:rsid w:val="00AB4538"/>
    <w:rsid w:val="00AB686A"/>
    <w:rsid w:val="00AC0913"/>
    <w:rsid w:val="00AC2F78"/>
    <w:rsid w:val="00AC3F70"/>
    <w:rsid w:val="00AC4272"/>
    <w:rsid w:val="00AC5EB5"/>
    <w:rsid w:val="00AC6CCA"/>
    <w:rsid w:val="00AC7EEE"/>
    <w:rsid w:val="00AD06EA"/>
    <w:rsid w:val="00AD0E80"/>
    <w:rsid w:val="00AD2DD6"/>
    <w:rsid w:val="00AD4AFE"/>
    <w:rsid w:val="00AD645F"/>
    <w:rsid w:val="00AD6B2D"/>
    <w:rsid w:val="00AD6D59"/>
    <w:rsid w:val="00AE3B62"/>
    <w:rsid w:val="00AE419B"/>
    <w:rsid w:val="00AE539F"/>
    <w:rsid w:val="00AE59BF"/>
    <w:rsid w:val="00AE62CA"/>
    <w:rsid w:val="00AE64F6"/>
    <w:rsid w:val="00AE6D86"/>
    <w:rsid w:val="00AE7CFC"/>
    <w:rsid w:val="00AF021F"/>
    <w:rsid w:val="00AF0F88"/>
    <w:rsid w:val="00AF1DC5"/>
    <w:rsid w:val="00AF4105"/>
    <w:rsid w:val="00AF6954"/>
    <w:rsid w:val="00B01AB5"/>
    <w:rsid w:val="00B01BF9"/>
    <w:rsid w:val="00B04ADC"/>
    <w:rsid w:val="00B057DA"/>
    <w:rsid w:val="00B06458"/>
    <w:rsid w:val="00B067FB"/>
    <w:rsid w:val="00B06C8D"/>
    <w:rsid w:val="00B07BE4"/>
    <w:rsid w:val="00B117F9"/>
    <w:rsid w:val="00B11F95"/>
    <w:rsid w:val="00B133CA"/>
    <w:rsid w:val="00B20026"/>
    <w:rsid w:val="00B22B4D"/>
    <w:rsid w:val="00B2625D"/>
    <w:rsid w:val="00B26C15"/>
    <w:rsid w:val="00B26F6E"/>
    <w:rsid w:val="00B320B2"/>
    <w:rsid w:val="00B32EDD"/>
    <w:rsid w:val="00B37258"/>
    <w:rsid w:val="00B37B42"/>
    <w:rsid w:val="00B37E7C"/>
    <w:rsid w:val="00B41CBB"/>
    <w:rsid w:val="00B429AF"/>
    <w:rsid w:val="00B4319B"/>
    <w:rsid w:val="00B44791"/>
    <w:rsid w:val="00B462F1"/>
    <w:rsid w:val="00B46595"/>
    <w:rsid w:val="00B51809"/>
    <w:rsid w:val="00B52802"/>
    <w:rsid w:val="00B5664F"/>
    <w:rsid w:val="00B56A59"/>
    <w:rsid w:val="00B610E9"/>
    <w:rsid w:val="00B6167F"/>
    <w:rsid w:val="00B62585"/>
    <w:rsid w:val="00B63582"/>
    <w:rsid w:val="00B63CEA"/>
    <w:rsid w:val="00B6541B"/>
    <w:rsid w:val="00B664B7"/>
    <w:rsid w:val="00B66C89"/>
    <w:rsid w:val="00B67700"/>
    <w:rsid w:val="00B7286B"/>
    <w:rsid w:val="00B72F7C"/>
    <w:rsid w:val="00B75574"/>
    <w:rsid w:val="00B7630C"/>
    <w:rsid w:val="00B763ED"/>
    <w:rsid w:val="00B764BB"/>
    <w:rsid w:val="00B81C26"/>
    <w:rsid w:val="00B82040"/>
    <w:rsid w:val="00B834F8"/>
    <w:rsid w:val="00B854B8"/>
    <w:rsid w:val="00B86092"/>
    <w:rsid w:val="00B861A1"/>
    <w:rsid w:val="00B8632B"/>
    <w:rsid w:val="00B877CF"/>
    <w:rsid w:val="00B912B9"/>
    <w:rsid w:val="00B91C7F"/>
    <w:rsid w:val="00B9311F"/>
    <w:rsid w:val="00B93603"/>
    <w:rsid w:val="00B93C4D"/>
    <w:rsid w:val="00B940F5"/>
    <w:rsid w:val="00B94E5F"/>
    <w:rsid w:val="00B965CC"/>
    <w:rsid w:val="00BA0C15"/>
    <w:rsid w:val="00BA1608"/>
    <w:rsid w:val="00BA19E2"/>
    <w:rsid w:val="00BA5235"/>
    <w:rsid w:val="00BA54A2"/>
    <w:rsid w:val="00BA5685"/>
    <w:rsid w:val="00BA7F88"/>
    <w:rsid w:val="00BB488B"/>
    <w:rsid w:val="00BB53B3"/>
    <w:rsid w:val="00BB6D58"/>
    <w:rsid w:val="00BB6FDD"/>
    <w:rsid w:val="00BB74F7"/>
    <w:rsid w:val="00BB78C8"/>
    <w:rsid w:val="00BC0FCB"/>
    <w:rsid w:val="00BC1723"/>
    <w:rsid w:val="00BC3ACC"/>
    <w:rsid w:val="00BC5ECC"/>
    <w:rsid w:val="00BC6FD7"/>
    <w:rsid w:val="00BC7EDF"/>
    <w:rsid w:val="00BD1017"/>
    <w:rsid w:val="00BD1C5E"/>
    <w:rsid w:val="00BD2DD1"/>
    <w:rsid w:val="00BD3215"/>
    <w:rsid w:val="00BE1197"/>
    <w:rsid w:val="00BE5D4F"/>
    <w:rsid w:val="00BE60FD"/>
    <w:rsid w:val="00BE666B"/>
    <w:rsid w:val="00BE70A5"/>
    <w:rsid w:val="00BF15A1"/>
    <w:rsid w:val="00BF1E5E"/>
    <w:rsid w:val="00BF29EF"/>
    <w:rsid w:val="00BF5E9E"/>
    <w:rsid w:val="00BF7DCC"/>
    <w:rsid w:val="00C0109E"/>
    <w:rsid w:val="00C03097"/>
    <w:rsid w:val="00C06099"/>
    <w:rsid w:val="00C060DD"/>
    <w:rsid w:val="00C06A96"/>
    <w:rsid w:val="00C07382"/>
    <w:rsid w:val="00C139AF"/>
    <w:rsid w:val="00C1634D"/>
    <w:rsid w:val="00C16F8E"/>
    <w:rsid w:val="00C175C1"/>
    <w:rsid w:val="00C17ECD"/>
    <w:rsid w:val="00C20BE5"/>
    <w:rsid w:val="00C214C5"/>
    <w:rsid w:val="00C21F7A"/>
    <w:rsid w:val="00C2336A"/>
    <w:rsid w:val="00C237AD"/>
    <w:rsid w:val="00C23D0C"/>
    <w:rsid w:val="00C2406A"/>
    <w:rsid w:val="00C25923"/>
    <w:rsid w:val="00C278C9"/>
    <w:rsid w:val="00C312C3"/>
    <w:rsid w:val="00C3226D"/>
    <w:rsid w:val="00C3294E"/>
    <w:rsid w:val="00C36834"/>
    <w:rsid w:val="00C41B61"/>
    <w:rsid w:val="00C43545"/>
    <w:rsid w:val="00C44E20"/>
    <w:rsid w:val="00C4669D"/>
    <w:rsid w:val="00C47A77"/>
    <w:rsid w:val="00C521DB"/>
    <w:rsid w:val="00C53782"/>
    <w:rsid w:val="00C53A63"/>
    <w:rsid w:val="00C54CF6"/>
    <w:rsid w:val="00C5692D"/>
    <w:rsid w:val="00C56F63"/>
    <w:rsid w:val="00C574E6"/>
    <w:rsid w:val="00C5792C"/>
    <w:rsid w:val="00C60DF3"/>
    <w:rsid w:val="00C639B0"/>
    <w:rsid w:val="00C63E58"/>
    <w:rsid w:val="00C660F2"/>
    <w:rsid w:val="00C67069"/>
    <w:rsid w:val="00C673A6"/>
    <w:rsid w:val="00C71299"/>
    <w:rsid w:val="00C72E03"/>
    <w:rsid w:val="00C72FE6"/>
    <w:rsid w:val="00C7351D"/>
    <w:rsid w:val="00C74CB3"/>
    <w:rsid w:val="00C75B84"/>
    <w:rsid w:val="00C7665A"/>
    <w:rsid w:val="00C77194"/>
    <w:rsid w:val="00C77E53"/>
    <w:rsid w:val="00C802AC"/>
    <w:rsid w:val="00C804A8"/>
    <w:rsid w:val="00C825BF"/>
    <w:rsid w:val="00C83D7E"/>
    <w:rsid w:val="00C85277"/>
    <w:rsid w:val="00C860F8"/>
    <w:rsid w:val="00C86C45"/>
    <w:rsid w:val="00C91B95"/>
    <w:rsid w:val="00C9265A"/>
    <w:rsid w:val="00C92D9F"/>
    <w:rsid w:val="00C930A7"/>
    <w:rsid w:val="00C93BFE"/>
    <w:rsid w:val="00C94703"/>
    <w:rsid w:val="00C9715C"/>
    <w:rsid w:val="00C97749"/>
    <w:rsid w:val="00CA0301"/>
    <w:rsid w:val="00CA300F"/>
    <w:rsid w:val="00CA39EE"/>
    <w:rsid w:val="00CA483C"/>
    <w:rsid w:val="00CA5601"/>
    <w:rsid w:val="00CA6A35"/>
    <w:rsid w:val="00CA7B8A"/>
    <w:rsid w:val="00CB0104"/>
    <w:rsid w:val="00CB112A"/>
    <w:rsid w:val="00CB4666"/>
    <w:rsid w:val="00CB6393"/>
    <w:rsid w:val="00CC095C"/>
    <w:rsid w:val="00CC34AA"/>
    <w:rsid w:val="00CC79E6"/>
    <w:rsid w:val="00CD0437"/>
    <w:rsid w:val="00CD0F8C"/>
    <w:rsid w:val="00CD1AD9"/>
    <w:rsid w:val="00CD3D04"/>
    <w:rsid w:val="00CD4ED1"/>
    <w:rsid w:val="00CD5314"/>
    <w:rsid w:val="00CE1453"/>
    <w:rsid w:val="00CE547B"/>
    <w:rsid w:val="00CE662E"/>
    <w:rsid w:val="00CE756C"/>
    <w:rsid w:val="00CE7F0C"/>
    <w:rsid w:val="00CF50B8"/>
    <w:rsid w:val="00CF5DCA"/>
    <w:rsid w:val="00D0001B"/>
    <w:rsid w:val="00D03173"/>
    <w:rsid w:val="00D037A9"/>
    <w:rsid w:val="00D03B97"/>
    <w:rsid w:val="00D04F0D"/>
    <w:rsid w:val="00D072F1"/>
    <w:rsid w:val="00D100B1"/>
    <w:rsid w:val="00D10B16"/>
    <w:rsid w:val="00D12D8E"/>
    <w:rsid w:val="00D12FCD"/>
    <w:rsid w:val="00D13413"/>
    <w:rsid w:val="00D14FDB"/>
    <w:rsid w:val="00D158C4"/>
    <w:rsid w:val="00D17DC7"/>
    <w:rsid w:val="00D207BD"/>
    <w:rsid w:val="00D20E05"/>
    <w:rsid w:val="00D21533"/>
    <w:rsid w:val="00D237B7"/>
    <w:rsid w:val="00D23C11"/>
    <w:rsid w:val="00D24E69"/>
    <w:rsid w:val="00D251A3"/>
    <w:rsid w:val="00D30BDD"/>
    <w:rsid w:val="00D312BB"/>
    <w:rsid w:val="00D327B8"/>
    <w:rsid w:val="00D3425E"/>
    <w:rsid w:val="00D344F5"/>
    <w:rsid w:val="00D34702"/>
    <w:rsid w:val="00D42D15"/>
    <w:rsid w:val="00D4364B"/>
    <w:rsid w:val="00D45B7B"/>
    <w:rsid w:val="00D46A0B"/>
    <w:rsid w:val="00D4739A"/>
    <w:rsid w:val="00D47BFB"/>
    <w:rsid w:val="00D50194"/>
    <w:rsid w:val="00D51AF9"/>
    <w:rsid w:val="00D532C5"/>
    <w:rsid w:val="00D565B8"/>
    <w:rsid w:val="00D5708A"/>
    <w:rsid w:val="00D61A8C"/>
    <w:rsid w:val="00D62E56"/>
    <w:rsid w:val="00D6379B"/>
    <w:rsid w:val="00D66656"/>
    <w:rsid w:val="00D66927"/>
    <w:rsid w:val="00D66BA1"/>
    <w:rsid w:val="00D66CD5"/>
    <w:rsid w:val="00D670BF"/>
    <w:rsid w:val="00D67166"/>
    <w:rsid w:val="00D712C9"/>
    <w:rsid w:val="00D7137F"/>
    <w:rsid w:val="00D71C2A"/>
    <w:rsid w:val="00D71ED5"/>
    <w:rsid w:val="00D72F18"/>
    <w:rsid w:val="00D74A60"/>
    <w:rsid w:val="00D758BF"/>
    <w:rsid w:val="00D860D8"/>
    <w:rsid w:val="00D91E9B"/>
    <w:rsid w:val="00D924EC"/>
    <w:rsid w:val="00D92DB2"/>
    <w:rsid w:val="00D93D36"/>
    <w:rsid w:val="00DA10F7"/>
    <w:rsid w:val="00DA4E71"/>
    <w:rsid w:val="00DA7E4C"/>
    <w:rsid w:val="00DB044C"/>
    <w:rsid w:val="00DB0F9F"/>
    <w:rsid w:val="00DB445A"/>
    <w:rsid w:val="00DB7177"/>
    <w:rsid w:val="00DB7B98"/>
    <w:rsid w:val="00DC02A6"/>
    <w:rsid w:val="00DC08BD"/>
    <w:rsid w:val="00DC11B8"/>
    <w:rsid w:val="00DC5995"/>
    <w:rsid w:val="00DC5AC0"/>
    <w:rsid w:val="00DD0F6B"/>
    <w:rsid w:val="00DD3CF7"/>
    <w:rsid w:val="00DD413E"/>
    <w:rsid w:val="00DD4AE0"/>
    <w:rsid w:val="00DD4D31"/>
    <w:rsid w:val="00DD5056"/>
    <w:rsid w:val="00DD55FD"/>
    <w:rsid w:val="00DD76EB"/>
    <w:rsid w:val="00DE4273"/>
    <w:rsid w:val="00DE4575"/>
    <w:rsid w:val="00DE5203"/>
    <w:rsid w:val="00DE56A6"/>
    <w:rsid w:val="00DE6E56"/>
    <w:rsid w:val="00DE7253"/>
    <w:rsid w:val="00DF163E"/>
    <w:rsid w:val="00DF3671"/>
    <w:rsid w:val="00E0028C"/>
    <w:rsid w:val="00E03FFB"/>
    <w:rsid w:val="00E04266"/>
    <w:rsid w:val="00E049A4"/>
    <w:rsid w:val="00E04EAB"/>
    <w:rsid w:val="00E0729F"/>
    <w:rsid w:val="00E1199C"/>
    <w:rsid w:val="00E11CC5"/>
    <w:rsid w:val="00E12DC8"/>
    <w:rsid w:val="00E152D1"/>
    <w:rsid w:val="00E1791E"/>
    <w:rsid w:val="00E20381"/>
    <w:rsid w:val="00E210C2"/>
    <w:rsid w:val="00E22269"/>
    <w:rsid w:val="00E22602"/>
    <w:rsid w:val="00E2474F"/>
    <w:rsid w:val="00E2711D"/>
    <w:rsid w:val="00E27195"/>
    <w:rsid w:val="00E27E99"/>
    <w:rsid w:val="00E31D68"/>
    <w:rsid w:val="00E3357E"/>
    <w:rsid w:val="00E35B0D"/>
    <w:rsid w:val="00E3716C"/>
    <w:rsid w:val="00E42599"/>
    <w:rsid w:val="00E43566"/>
    <w:rsid w:val="00E45B47"/>
    <w:rsid w:val="00E46B73"/>
    <w:rsid w:val="00E52319"/>
    <w:rsid w:val="00E52582"/>
    <w:rsid w:val="00E52EE0"/>
    <w:rsid w:val="00E532E0"/>
    <w:rsid w:val="00E563A5"/>
    <w:rsid w:val="00E57712"/>
    <w:rsid w:val="00E57AD9"/>
    <w:rsid w:val="00E57B87"/>
    <w:rsid w:val="00E57E26"/>
    <w:rsid w:val="00E607C6"/>
    <w:rsid w:val="00E61A52"/>
    <w:rsid w:val="00E63B7F"/>
    <w:rsid w:val="00E668D1"/>
    <w:rsid w:val="00E70777"/>
    <w:rsid w:val="00E70DDE"/>
    <w:rsid w:val="00E71157"/>
    <w:rsid w:val="00E728F8"/>
    <w:rsid w:val="00E74E6D"/>
    <w:rsid w:val="00E75B39"/>
    <w:rsid w:val="00E76130"/>
    <w:rsid w:val="00E76563"/>
    <w:rsid w:val="00E8209A"/>
    <w:rsid w:val="00E83BF6"/>
    <w:rsid w:val="00E85064"/>
    <w:rsid w:val="00E86DC3"/>
    <w:rsid w:val="00E87A9F"/>
    <w:rsid w:val="00E87B50"/>
    <w:rsid w:val="00E90EF4"/>
    <w:rsid w:val="00E917D7"/>
    <w:rsid w:val="00E91C2E"/>
    <w:rsid w:val="00E926D2"/>
    <w:rsid w:val="00E92BED"/>
    <w:rsid w:val="00E92D47"/>
    <w:rsid w:val="00E93451"/>
    <w:rsid w:val="00E94C5A"/>
    <w:rsid w:val="00E954EE"/>
    <w:rsid w:val="00E95B0F"/>
    <w:rsid w:val="00EA0707"/>
    <w:rsid w:val="00EA11D7"/>
    <w:rsid w:val="00EA19AF"/>
    <w:rsid w:val="00EA1B7C"/>
    <w:rsid w:val="00EA1E56"/>
    <w:rsid w:val="00EA2A0A"/>
    <w:rsid w:val="00EA6572"/>
    <w:rsid w:val="00EA65EA"/>
    <w:rsid w:val="00EA6D1A"/>
    <w:rsid w:val="00EA7256"/>
    <w:rsid w:val="00EB00A5"/>
    <w:rsid w:val="00EB1F49"/>
    <w:rsid w:val="00EB2270"/>
    <w:rsid w:val="00EB35A4"/>
    <w:rsid w:val="00EB35B5"/>
    <w:rsid w:val="00EB3F0C"/>
    <w:rsid w:val="00EB479E"/>
    <w:rsid w:val="00EB50C5"/>
    <w:rsid w:val="00EB5B4A"/>
    <w:rsid w:val="00EB64FC"/>
    <w:rsid w:val="00EB667C"/>
    <w:rsid w:val="00EB7CF4"/>
    <w:rsid w:val="00EC0CB4"/>
    <w:rsid w:val="00EC356B"/>
    <w:rsid w:val="00EC556E"/>
    <w:rsid w:val="00EC6FD9"/>
    <w:rsid w:val="00ED2FAD"/>
    <w:rsid w:val="00ED3247"/>
    <w:rsid w:val="00ED3CD5"/>
    <w:rsid w:val="00ED44A8"/>
    <w:rsid w:val="00ED7253"/>
    <w:rsid w:val="00EE0F14"/>
    <w:rsid w:val="00EE2A04"/>
    <w:rsid w:val="00EE3009"/>
    <w:rsid w:val="00EE4959"/>
    <w:rsid w:val="00EE55EE"/>
    <w:rsid w:val="00EE5DAF"/>
    <w:rsid w:val="00EE6CC0"/>
    <w:rsid w:val="00EE6F12"/>
    <w:rsid w:val="00EF1159"/>
    <w:rsid w:val="00EF1AEE"/>
    <w:rsid w:val="00EF3292"/>
    <w:rsid w:val="00EF49C7"/>
    <w:rsid w:val="00EF4FCA"/>
    <w:rsid w:val="00EF537C"/>
    <w:rsid w:val="00EF5F07"/>
    <w:rsid w:val="00EF6021"/>
    <w:rsid w:val="00EF6923"/>
    <w:rsid w:val="00EF6F3D"/>
    <w:rsid w:val="00EF78D4"/>
    <w:rsid w:val="00EF7DCF"/>
    <w:rsid w:val="00F033C1"/>
    <w:rsid w:val="00F03C66"/>
    <w:rsid w:val="00F04794"/>
    <w:rsid w:val="00F04A7B"/>
    <w:rsid w:val="00F1192D"/>
    <w:rsid w:val="00F141FA"/>
    <w:rsid w:val="00F14D1C"/>
    <w:rsid w:val="00F16996"/>
    <w:rsid w:val="00F206A4"/>
    <w:rsid w:val="00F2160C"/>
    <w:rsid w:val="00F21D80"/>
    <w:rsid w:val="00F22221"/>
    <w:rsid w:val="00F22AC1"/>
    <w:rsid w:val="00F23284"/>
    <w:rsid w:val="00F23A60"/>
    <w:rsid w:val="00F23D15"/>
    <w:rsid w:val="00F24248"/>
    <w:rsid w:val="00F24A16"/>
    <w:rsid w:val="00F25A46"/>
    <w:rsid w:val="00F277F0"/>
    <w:rsid w:val="00F27BBD"/>
    <w:rsid w:val="00F27F3C"/>
    <w:rsid w:val="00F3058D"/>
    <w:rsid w:val="00F30A3D"/>
    <w:rsid w:val="00F32E58"/>
    <w:rsid w:val="00F346E4"/>
    <w:rsid w:val="00F34B7A"/>
    <w:rsid w:val="00F36BC3"/>
    <w:rsid w:val="00F50321"/>
    <w:rsid w:val="00F50B9E"/>
    <w:rsid w:val="00F521BD"/>
    <w:rsid w:val="00F5468A"/>
    <w:rsid w:val="00F54D08"/>
    <w:rsid w:val="00F57942"/>
    <w:rsid w:val="00F6048D"/>
    <w:rsid w:val="00F618CB"/>
    <w:rsid w:val="00F65CE1"/>
    <w:rsid w:val="00F66A8A"/>
    <w:rsid w:val="00F67699"/>
    <w:rsid w:val="00F726E9"/>
    <w:rsid w:val="00F735F4"/>
    <w:rsid w:val="00F7601A"/>
    <w:rsid w:val="00F76257"/>
    <w:rsid w:val="00F773CC"/>
    <w:rsid w:val="00F80A62"/>
    <w:rsid w:val="00F80C0F"/>
    <w:rsid w:val="00F81EF4"/>
    <w:rsid w:val="00F8393B"/>
    <w:rsid w:val="00F84640"/>
    <w:rsid w:val="00F90A63"/>
    <w:rsid w:val="00F9105B"/>
    <w:rsid w:val="00F92C16"/>
    <w:rsid w:val="00F93C67"/>
    <w:rsid w:val="00F945F3"/>
    <w:rsid w:val="00F9496F"/>
    <w:rsid w:val="00F9696D"/>
    <w:rsid w:val="00F970A0"/>
    <w:rsid w:val="00FA2245"/>
    <w:rsid w:val="00FA2515"/>
    <w:rsid w:val="00FA2543"/>
    <w:rsid w:val="00FA59D2"/>
    <w:rsid w:val="00FA5AFB"/>
    <w:rsid w:val="00FA63D4"/>
    <w:rsid w:val="00FB062E"/>
    <w:rsid w:val="00FB196E"/>
    <w:rsid w:val="00FB21CA"/>
    <w:rsid w:val="00FB239B"/>
    <w:rsid w:val="00FB2EAF"/>
    <w:rsid w:val="00FB334F"/>
    <w:rsid w:val="00FB37C1"/>
    <w:rsid w:val="00FB66FB"/>
    <w:rsid w:val="00FB7AB0"/>
    <w:rsid w:val="00FC1A0B"/>
    <w:rsid w:val="00FC2ED0"/>
    <w:rsid w:val="00FD228E"/>
    <w:rsid w:val="00FD321C"/>
    <w:rsid w:val="00FD3B7D"/>
    <w:rsid w:val="00FD3DED"/>
    <w:rsid w:val="00FD4432"/>
    <w:rsid w:val="00FD5887"/>
    <w:rsid w:val="00FD619E"/>
    <w:rsid w:val="00FD6A77"/>
    <w:rsid w:val="00FE0158"/>
    <w:rsid w:val="00FE0D47"/>
    <w:rsid w:val="00FE2391"/>
    <w:rsid w:val="00FE58EA"/>
    <w:rsid w:val="00FE6A3E"/>
    <w:rsid w:val="00FE6D4C"/>
    <w:rsid w:val="00FE745F"/>
    <w:rsid w:val="00FF1A92"/>
    <w:rsid w:val="00FF1FEE"/>
    <w:rsid w:val="00FF2A75"/>
    <w:rsid w:val="00FF3BC3"/>
    <w:rsid w:val="00FF4FB9"/>
    <w:rsid w:val="00FF75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EC73655"/>
  <w15:chartTrackingRefBased/>
  <w15:docId w15:val="{9E4F3885-3CC7-43CE-8669-114B51B7C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6E90"/>
    <w:pPr>
      <w:suppressAutoHyphens/>
      <w:ind w:firstLine="709"/>
      <w:jc w:val="both"/>
    </w:pPr>
    <w:rPr>
      <w:rFonts w:cs="Calibri"/>
      <w:sz w:val="22"/>
      <w:lang w:eastAsia="ar-SA"/>
    </w:rPr>
  </w:style>
  <w:style w:type="paragraph" w:styleId="1">
    <w:name w:val="heading 1"/>
    <w:basedOn w:val="a"/>
    <w:next w:val="a"/>
    <w:link w:val="10"/>
    <w:uiPriority w:val="9"/>
    <w:qFormat/>
    <w:rsid w:val="00A8495C"/>
    <w:pPr>
      <w:keepNext/>
      <w:numPr>
        <w:numId w:val="7"/>
      </w:numPr>
      <w:spacing w:before="240" w:after="120"/>
      <w:jc w:val="center"/>
      <w:outlineLvl w:val="0"/>
    </w:pPr>
    <w:rPr>
      <w:rFonts w:eastAsiaTheme="majorEastAsia" w:cs="Times New Roman"/>
      <w:b/>
      <w:bCs/>
      <w:kern w:val="32"/>
      <w:sz w:val="24"/>
      <w:szCs w:val="24"/>
    </w:rPr>
  </w:style>
  <w:style w:type="paragraph" w:styleId="2">
    <w:name w:val="heading 2"/>
    <w:basedOn w:val="a"/>
    <w:next w:val="a"/>
    <w:link w:val="20"/>
    <w:uiPriority w:val="9"/>
    <w:semiHidden/>
    <w:unhideWhenUsed/>
    <w:qFormat/>
    <w:rsid w:val="006B366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4">
    <w:name w:val="heading 4"/>
    <w:basedOn w:val="a"/>
    <w:next w:val="a"/>
    <w:qFormat/>
    <w:pPr>
      <w:keepNext/>
      <w:widowControl w:val="0"/>
      <w:numPr>
        <w:ilvl w:val="3"/>
        <w:numId w:val="1"/>
      </w:numPr>
      <w:snapToGrid w:val="0"/>
      <w:spacing w:before="60" w:after="60"/>
      <w:ind w:left="0" w:firstLine="0"/>
      <w:outlineLvl w:val="3"/>
    </w:pPr>
    <w:rPr>
      <w:b/>
      <w:bCs/>
      <w:sz w:val="24"/>
    </w:rPr>
  </w:style>
  <w:style w:type="paragraph" w:styleId="7">
    <w:name w:val="heading 7"/>
    <w:basedOn w:val="a"/>
    <w:next w:val="a"/>
    <w:link w:val="70"/>
    <w:uiPriority w:val="9"/>
    <w:semiHidden/>
    <w:unhideWhenUsed/>
    <w:qFormat/>
    <w:rsid w:val="00FE0158"/>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2z0">
    <w:name w:val="WW8Num2z0"/>
    <w:rPr>
      <w:rFonts w:ascii="Times New Roman" w:hAnsi="Times New Roman" w:cs="Times New Roman"/>
    </w:rPr>
  </w:style>
  <w:style w:type="character" w:customStyle="1" w:styleId="WW8Num3z0">
    <w:name w:val="WW8Num3z0"/>
    <w:rPr>
      <w:rFonts w:ascii="Times New Roman" w:hAnsi="Times New Roman" w:cs="Times New Roman"/>
    </w:rPr>
  </w:style>
  <w:style w:type="character" w:customStyle="1" w:styleId="WW8NumSt1z0">
    <w:name w:val="WW8NumSt1z0"/>
    <w:rPr>
      <w:rFonts w:ascii="Times New Roman" w:hAnsi="Times New Roman" w:cs="Times New Roman"/>
    </w:rPr>
  </w:style>
  <w:style w:type="character" w:customStyle="1" w:styleId="11">
    <w:name w:val="Основной шрифт абзаца1"/>
  </w:style>
  <w:style w:type="character" w:customStyle="1" w:styleId="a3">
    <w:name w:val="Название Знак"/>
    <w:rPr>
      <w:rFonts w:ascii="Times New Roman" w:eastAsia="Times New Roman" w:hAnsi="Times New Roman" w:cs="Times New Roman"/>
      <w:b/>
      <w:szCs w:val="20"/>
    </w:rPr>
  </w:style>
  <w:style w:type="character" w:customStyle="1" w:styleId="a4">
    <w:name w:val="Основной текст с отступом Знак"/>
    <w:rPr>
      <w:rFonts w:ascii="Times New Roman" w:eastAsia="Times New Roman" w:hAnsi="Times New Roman" w:cs="Times New Roman"/>
      <w:szCs w:val="20"/>
    </w:rPr>
  </w:style>
  <w:style w:type="character" w:customStyle="1" w:styleId="3">
    <w:name w:val="Основной текст 3 Знак"/>
    <w:rPr>
      <w:rFonts w:ascii="Times New Roman" w:eastAsia="Times New Roman" w:hAnsi="Times New Roman" w:cs="Times New Roman"/>
      <w:sz w:val="24"/>
      <w:szCs w:val="20"/>
      <w:lang w:val="x-none"/>
    </w:rPr>
  </w:style>
  <w:style w:type="character" w:customStyle="1" w:styleId="21">
    <w:name w:val="Основной текст 2 Знак"/>
    <w:rPr>
      <w:rFonts w:ascii="Times New Roman" w:eastAsia="Times New Roman" w:hAnsi="Times New Roman" w:cs="Courier New"/>
      <w:sz w:val="24"/>
      <w:szCs w:val="20"/>
    </w:rPr>
  </w:style>
  <w:style w:type="character" w:customStyle="1" w:styleId="40">
    <w:name w:val="Заголовок 4 Знак"/>
    <w:rPr>
      <w:rFonts w:ascii="Times New Roman" w:eastAsia="Times New Roman" w:hAnsi="Times New Roman" w:cs="Times New Roman"/>
      <w:b/>
      <w:bCs/>
      <w:sz w:val="24"/>
      <w:szCs w:val="20"/>
    </w:rPr>
  </w:style>
  <w:style w:type="character" w:customStyle="1" w:styleId="a5">
    <w:name w:val="Текст выноски Знак"/>
    <w:rPr>
      <w:rFonts w:ascii="Tahoma" w:eastAsia="Times New Roman" w:hAnsi="Tahoma" w:cs="Tahoma"/>
      <w:sz w:val="16"/>
      <w:szCs w:val="16"/>
    </w:rPr>
  </w:style>
  <w:style w:type="character" w:customStyle="1" w:styleId="12">
    <w:name w:val="Знак примечания1"/>
    <w:rPr>
      <w:sz w:val="16"/>
      <w:szCs w:val="16"/>
    </w:rPr>
  </w:style>
  <w:style w:type="character" w:customStyle="1" w:styleId="a6">
    <w:name w:val="Текст примечания Знак"/>
    <w:link w:val="a7"/>
    <w:uiPriority w:val="99"/>
    <w:rPr>
      <w:rFonts w:ascii="Times New Roman" w:eastAsia="Times New Roman" w:hAnsi="Times New Roman"/>
    </w:rPr>
  </w:style>
  <w:style w:type="character" w:customStyle="1" w:styleId="a8">
    <w:name w:val="Тема примечания Знак"/>
    <w:rPr>
      <w:rFonts w:ascii="Times New Roman" w:eastAsia="Times New Roman" w:hAnsi="Times New Roman"/>
      <w:b/>
      <w:bCs/>
    </w:rPr>
  </w:style>
  <w:style w:type="character" w:customStyle="1" w:styleId="a9">
    <w:name w:val="Текст сноски Знак"/>
    <w:aliases w:val="Car Знак,Car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 Знак Знак Знак Знак Знак Знак1"/>
    <w:uiPriority w:val="99"/>
    <w:rPr>
      <w:rFonts w:ascii="Times New Roman" w:eastAsia="Times New Roman" w:hAnsi="Times New Roman"/>
    </w:rPr>
  </w:style>
  <w:style w:type="character" w:customStyle="1" w:styleId="aa">
    <w:name w:val="Символ сноски"/>
    <w:rPr>
      <w:vertAlign w:val="superscript"/>
    </w:rPr>
  </w:style>
  <w:style w:type="character" w:styleId="ab">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
    <w:qFormat/>
    <w:rPr>
      <w:vertAlign w:val="superscript"/>
    </w:rPr>
  </w:style>
  <w:style w:type="character" w:customStyle="1" w:styleId="ac">
    <w:name w:val="Символ нумерации"/>
  </w:style>
  <w:style w:type="character" w:customStyle="1" w:styleId="RTFNum101">
    <w:name w:val="RTF_Num 10 1"/>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2">
    <w:name w:val="Основной шрифт абзаца2"/>
  </w:style>
  <w:style w:type="character" w:customStyle="1" w:styleId="ad">
    <w:name w:val="Основной текст_"/>
    <w:rPr>
      <w:rFonts w:ascii="Times New Roman" w:eastAsia="Times New Roman" w:hAnsi="Times New Roman" w:cs="Times New Roman"/>
      <w:spacing w:val="0"/>
      <w:sz w:val="16"/>
      <w:szCs w:val="16"/>
    </w:rPr>
  </w:style>
  <w:style w:type="character" w:customStyle="1" w:styleId="WW-1234">
    <w:name w:val="WW-Основной текст + Курсив1234"/>
    <w:rPr>
      <w:rFonts w:ascii="Times New Roman" w:eastAsia="Times New Roman" w:hAnsi="Times New Roman" w:cs="Times New Roman"/>
      <w:i/>
      <w:iCs/>
      <w:spacing w:val="0"/>
      <w:sz w:val="16"/>
      <w:szCs w:val="16"/>
    </w:rPr>
  </w:style>
  <w:style w:type="character" w:customStyle="1" w:styleId="WW-123">
    <w:name w:val="WW-Основной текст + Курсив123"/>
    <w:rPr>
      <w:rFonts w:ascii="Times New Roman" w:eastAsia="Times New Roman" w:hAnsi="Times New Roman" w:cs="Times New Roman"/>
      <w:i/>
      <w:iCs/>
      <w:spacing w:val="0"/>
      <w:sz w:val="16"/>
      <w:szCs w:val="16"/>
    </w:rPr>
  </w:style>
  <w:style w:type="character" w:customStyle="1" w:styleId="30">
    <w:name w:val="Основной текст (3)_"/>
    <w:rPr>
      <w:rFonts w:ascii="Times New Roman" w:eastAsia="Times New Roman" w:hAnsi="Times New Roman" w:cs="Times New Roman"/>
      <w:i/>
      <w:iCs/>
      <w:sz w:val="16"/>
      <w:szCs w:val="16"/>
    </w:rPr>
  </w:style>
  <w:style w:type="character" w:customStyle="1" w:styleId="31">
    <w:name w:val="Основной текст (3)"/>
    <w:basedOn w:val="30"/>
    <w:rPr>
      <w:rFonts w:ascii="Times New Roman" w:eastAsia="Times New Roman" w:hAnsi="Times New Roman" w:cs="Times New Roman"/>
      <w:i/>
      <w:iCs/>
      <w:sz w:val="16"/>
      <w:szCs w:val="16"/>
    </w:rPr>
  </w:style>
  <w:style w:type="character" w:customStyle="1" w:styleId="32">
    <w:name w:val="Îñíîâíîé òåêñò (3) + Íå êóðñèâ"/>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Pr>
      <w:rFonts w:ascii="Times New Roman" w:eastAsia="Times New Roman" w:hAnsi="Times New Roman" w:cs="Times New Roman"/>
      <w:i w:val="0"/>
      <w:iCs w:val="0"/>
      <w:spacing w:val="0"/>
      <w:sz w:val="16"/>
      <w:szCs w:val="16"/>
    </w:rPr>
  </w:style>
  <w:style w:type="character" w:customStyle="1" w:styleId="13">
    <w:name w:val="Основной текст1"/>
    <w:basedOn w:val="ad"/>
    <w:rPr>
      <w:rFonts w:ascii="Times New Roman" w:eastAsia="Times New Roman" w:hAnsi="Times New Roman" w:cs="Times New Roman"/>
      <w:spacing w:val="0"/>
      <w:sz w:val="16"/>
      <w:szCs w:val="16"/>
    </w:rPr>
  </w:style>
  <w:style w:type="character" w:styleId="ae">
    <w:name w:val="endnote reference"/>
    <w:rPr>
      <w:vertAlign w:val="superscript"/>
    </w:rPr>
  </w:style>
  <w:style w:type="character" w:customStyle="1" w:styleId="af">
    <w:name w:val="Символы концевой сноски"/>
  </w:style>
  <w:style w:type="paragraph" w:customStyle="1" w:styleId="14">
    <w:name w:val="Заголовок1"/>
    <w:basedOn w:val="a"/>
    <w:next w:val="af0"/>
    <w:pPr>
      <w:keepNext/>
      <w:spacing w:before="240" w:after="120"/>
    </w:pPr>
    <w:rPr>
      <w:rFonts w:ascii="Arial" w:eastAsia="Lucida Sans Unicode" w:hAnsi="Arial" w:cs="Tahoma"/>
      <w:sz w:val="28"/>
      <w:szCs w:val="28"/>
    </w:rPr>
  </w:style>
  <w:style w:type="paragraph" w:styleId="af0">
    <w:name w:val="Body Text"/>
    <w:basedOn w:val="a"/>
    <w:pPr>
      <w:spacing w:after="120"/>
    </w:pPr>
  </w:style>
  <w:style w:type="paragraph" w:styleId="af1">
    <w:name w:val="List"/>
    <w:basedOn w:val="af0"/>
    <w:rPr>
      <w:rFonts w:ascii="Arial" w:hAnsi="Arial" w:cs="Tahoma"/>
    </w:rPr>
  </w:style>
  <w:style w:type="paragraph" w:customStyle="1" w:styleId="15">
    <w:name w:val="Название1"/>
    <w:basedOn w:val="a"/>
    <w:pPr>
      <w:suppressLineNumbers/>
      <w:spacing w:before="120" w:after="120"/>
    </w:pPr>
    <w:rPr>
      <w:rFonts w:ascii="Arial" w:hAnsi="Arial" w:cs="Tahoma"/>
      <w:i/>
      <w:iCs/>
      <w:sz w:val="20"/>
      <w:szCs w:val="24"/>
    </w:rPr>
  </w:style>
  <w:style w:type="paragraph" w:customStyle="1" w:styleId="16">
    <w:name w:val="Указатель1"/>
    <w:basedOn w:val="a"/>
    <w:pPr>
      <w:suppressLineNumbers/>
    </w:pPr>
    <w:rPr>
      <w:rFonts w:ascii="Arial" w:hAnsi="Arial" w:cs="Tahoma"/>
    </w:rPr>
  </w:style>
  <w:style w:type="paragraph" w:styleId="af2">
    <w:name w:val="Title"/>
    <w:basedOn w:val="a"/>
    <w:next w:val="af3"/>
    <w:qFormat/>
    <w:pPr>
      <w:ind w:firstLine="0"/>
      <w:jc w:val="center"/>
    </w:pPr>
    <w:rPr>
      <w:b/>
    </w:rPr>
  </w:style>
  <w:style w:type="paragraph" w:styleId="af3">
    <w:name w:val="Subtitle"/>
    <w:basedOn w:val="14"/>
    <w:next w:val="af0"/>
    <w:qFormat/>
    <w:pPr>
      <w:jc w:val="center"/>
    </w:pPr>
    <w:rPr>
      <w:i/>
      <w:iCs/>
    </w:rPr>
  </w:style>
  <w:style w:type="paragraph" w:styleId="af4">
    <w:name w:val="Body Text Indent"/>
    <w:basedOn w:val="a"/>
    <w:pPr>
      <w:spacing w:line="259" w:lineRule="auto"/>
    </w:pPr>
  </w:style>
  <w:style w:type="paragraph" w:customStyle="1" w:styleId="310">
    <w:name w:val="Основной текст 31"/>
    <w:basedOn w:val="a"/>
    <w:pPr>
      <w:autoSpaceDE w:val="0"/>
      <w:ind w:firstLine="0"/>
    </w:pPr>
    <w:rPr>
      <w:sz w:val="24"/>
      <w:lang w:val="x-none"/>
    </w:rPr>
  </w:style>
  <w:style w:type="paragraph" w:customStyle="1" w:styleId="210">
    <w:name w:val="Основной текст 21"/>
    <w:basedOn w:val="a"/>
    <w:pPr>
      <w:autoSpaceDE w:val="0"/>
      <w:spacing w:line="259" w:lineRule="exact"/>
      <w:ind w:firstLine="0"/>
      <w:jc w:val="left"/>
    </w:pPr>
    <w:rPr>
      <w:rFonts w:cs="Courier New"/>
      <w:sz w:val="24"/>
    </w:rPr>
  </w:style>
  <w:style w:type="paragraph" w:styleId="23">
    <w:name w:val="envelope return"/>
    <w:basedOn w:val="a"/>
    <w:pPr>
      <w:ind w:firstLine="0"/>
      <w:jc w:val="left"/>
    </w:pPr>
    <w:rPr>
      <w:rFonts w:ascii="Bookman Old Style" w:hAnsi="Bookman Old Style"/>
      <w:sz w:val="24"/>
    </w:rPr>
  </w:style>
  <w:style w:type="paragraph" w:styleId="af5">
    <w:name w:val="Balloon Text"/>
    <w:basedOn w:val="a"/>
    <w:rPr>
      <w:rFonts w:ascii="Tahoma" w:hAnsi="Tahoma" w:cs="Tahoma"/>
      <w:sz w:val="16"/>
      <w:szCs w:val="16"/>
    </w:rPr>
  </w:style>
  <w:style w:type="paragraph" w:customStyle="1" w:styleId="17">
    <w:name w:val="Текст примечания1"/>
    <w:basedOn w:val="a"/>
    <w:rPr>
      <w:sz w:val="20"/>
    </w:rPr>
  </w:style>
  <w:style w:type="paragraph" w:styleId="af6">
    <w:name w:val="annotation subject"/>
    <w:basedOn w:val="17"/>
    <w:next w:val="17"/>
    <w:rPr>
      <w:b/>
      <w:bCs/>
    </w:rPr>
  </w:style>
  <w:style w:type="paragraph" w:styleId="af7">
    <w:name w:val="Revision"/>
    <w:pPr>
      <w:suppressAutoHyphens/>
    </w:pPr>
    <w:rPr>
      <w:rFonts w:cs="Calibri"/>
      <w:sz w:val="22"/>
      <w:lang w:eastAsia="ar-SA"/>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Текст сноски Знак1"/>
    <w:basedOn w:val="a"/>
    <w:qFormat/>
    <w:rPr>
      <w:sz w:val="20"/>
    </w:rPr>
  </w:style>
  <w:style w:type="paragraph" w:customStyle="1" w:styleId="af9">
    <w:name w:val="Содержимое таблицы"/>
    <w:basedOn w:val="a"/>
    <w:pPr>
      <w:suppressLineNumbers/>
    </w:pPr>
  </w:style>
  <w:style w:type="paragraph" w:customStyle="1" w:styleId="afa">
    <w:name w:val="Заголовок таблицы"/>
    <w:basedOn w:val="af9"/>
    <w:pPr>
      <w:jc w:val="center"/>
    </w:pPr>
    <w:rPr>
      <w:b/>
      <w:bCs/>
    </w:rPr>
  </w:style>
  <w:style w:type="paragraph" w:customStyle="1" w:styleId="311">
    <w:name w:val="Основной текст (3)1"/>
    <w:basedOn w:val="a"/>
    <w:next w:val="a"/>
    <w:pPr>
      <w:spacing w:after="180" w:line="194" w:lineRule="exact"/>
      <w:ind w:firstLine="0"/>
      <w:jc w:val="right"/>
    </w:pPr>
    <w:rPr>
      <w:rFonts w:cs="Times New Roman"/>
      <w:i/>
      <w:iCs/>
      <w:sz w:val="16"/>
      <w:szCs w:val="16"/>
    </w:rPr>
  </w:style>
  <w:style w:type="paragraph" w:customStyle="1" w:styleId="afb">
    <w:name w:val="Заголовок раздел"/>
    <w:rsid w:val="003C11B8"/>
    <w:pPr>
      <w:widowControl w:val="0"/>
      <w:spacing w:before="480" w:after="240"/>
    </w:pPr>
    <w:rPr>
      <w:rFonts w:ascii="Times New Roman Bold" w:eastAsia="ヒラギノ角ゴ Pro W3" w:hAnsi="Times New Roman Bold"/>
      <w:color w:val="000000"/>
      <w:sz w:val="28"/>
    </w:rPr>
  </w:style>
  <w:style w:type="paragraph" w:styleId="afc">
    <w:name w:val="Normal Indent"/>
    <w:basedOn w:val="a"/>
    <w:rsid w:val="003C11B8"/>
    <w:pPr>
      <w:suppressAutoHyphens w:val="0"/>
      <w:spacing w:after="120"/>
      <w:ind w:firstLine="567"/>
    </w:pPr>
    <w:rPr>
      <w:rFonts w:cs="Times New Roman"/>
      <w:sz w:val="24"/>
      <w:szCs w:val="24"/>
      <w:lang w:eastAsia="zh-CN"/>
    </w:rPr>
  </w:style>
  <w:style w:type="paragraph" w:customStyle="1" w:styleId="18">
    <w:name w:val="Обычный1"/>
    <w:rsid w:val="003C11B8"/>
    <w:rPr>
      <w:rFonts w:eastAsia="ヒラギノ角ゴ Pro W3"/>
      <w:color w:val="000000"/>
    </w:rPr>
  </w:style>
  <w:style w:type="paragraph" w:styleId="a7">
    <w:name w:val="annotation text"/>
    <w:basedOn w:val="a"/>
    <w:link w:val="a6"/>
    <w:uiPriority w:val="99"/>
    <w:semiHidden/>
    <w:rsid w:val="00E52582"/>
    <w:pPr>
      <w:widowControl w:val="0"/>
      <w:suppressAutoHyphens w:val="0"/>
      <w:spacing w:line="300" w:lineRule="auto"/>
      <w:ind w:firstLine="680"/>
    </w:pPr>
    <w:rPr>
      <w:rFonts w:cs="Times New Roman"/>
      <w:sz w:val="20"/>
      <w:lang w:eastAsia="ru-RU"/>
    </w:rPr>
  </w:style>
  <w:style w:type="character" w:customStyle="1" w:styleId="19">
    <w:name w:val="Текст примечания Знак1"/>
    <w:uiPriority w:val="99"/>
    <w:semiHidden/>
    <w:rsid w:val="00E52582"/>
    <w:rPr>
      <w:rFonts w:cs="Calibri"/>
      <w:lang w:eastAsia="ar-SA"/>
    </w:rPr>
  </w:style>
  <w:style w:type="character" w:styleId="afd">
    <w:name w:val="annotation reference"/>
    <w:uiPriority w:val="99"/>
    <w:semiHidden/>
    <w:unhideWhenUsed/>
    <w:rsid w:val="00E52582"/>
    <w:rPr>
      <w:rFonts w:cs="Times New Roman"/>
      <w:sz w:val="16"/>
      <w:szCs w:val="16"/>
    </w:rPr>
  </w:style>
  <w:style w:type="paragraph" w:styleId="24">
    <w:name w:val="Body Text Indent 2"/>
    <w:basedOn w:val="a"/>
    <w:link w:val="25"/>
    <w:uiPriority w:val="99"/>
    <w:semiHidden/>
    <w:unhideWhenUsed/>
    <w:rsid w:val="00340427"/>
    <w:pPr>
      <w:spacing w:after="120" w:line="480" w:lineRule="auto"/>
      <w:ind w:left="283"/>
    </w:pPr>
  </w:style>
  <w:style w:type="character" w:customStyle="1" w:styleId="25">
    <w:name w:val="Основной текст с отступом 2 Знак"/>
    <w:link w:val="24"/>
    <w:uiPriority w:val="99"/>
    <w:semiHidden/>
    <w:rsid w:val="00340427"/>
    <w:rPr>
      <w:rFonts w:cs="Calibri"/>
      <w:sz w:val="22"/>
      <w:lang w:eastAsia="ar-SA"/>
    </w:rPr>
  </w:style>
  <w:style w:type="paragraph" w:styleId="afe">
    <w:name w:val="List Paragraph"/>
    <w:aliases w:val="нумерация,Заголовок_3,Bullet_IRAO,Мой Список,AC List 01,Подпись рисунка,Table-Normal,RSHB_Table-Normal,List Paragraph1,Bullet Number,Figure_name,numbered,Bullet List,FooterText,Paragraphe de liste1,Bulletr List Paragraph,列出段落,列出段落1,ЗАГ 3,1"/>
    <w:basedOn w:val="a"/>
    <w:link w:val="aff"/>
    <w:qFormat/>
    <w:rsid w:val="00672591"/>
    <w:pPr>
      <w:ind w:left="708"/>
    </w:pPr>
  </w:style>
  <w:style w:type="character" w:customStyle="1" w:styleId="33">
    <w:name w:val="Заголовок №3_"/>
    <w:link w:val="34"/>
    <w:rsid w:val="000267F0"/>
    <w:rPr>
      <w:b/>
      <w:bCs/>
      <w:sz w:val="28"/>
      <w:szCs w:val="28"/>
      <w:shd w:val="clear" w:color="auto" w:fill="FFFFFF"/>
    </w:rPr>
  </w:style>
  <w:style w:type="paragraph" w:customStyle="1" w:styleId="34">
    <w:name w:val="Заголовок №3"/>
    <w:basedOn w:val="a"/>
    <w:link w:val="33"/>
    <w:rsid w:val="000267F0"/>
    <w:pPr>
      <w:widowControl w:val="0"/>
      <w:shd w:val="clear" w:color="auto" w:fill="FFFFFF"/>
      <w:suppressAutoHyphens w:val="0"/>
      <w:spacing w:line="324" w:lineRule="exact"/>
      <w:ind w:hanging="2100"/>
      <w:outlineLvl w:val="2"/>
    </w:pPr>
    <w:rPr>
      <w:rFonts w:cs="Times New Roman"/>
      <w:b/>
      <w:bCs/>
      <w:sz w:val="28"/>
      <w:szCs w:val="28"/>
      <w:lang w:eastAsia="ru-RU"/>
    </w:rPr>
  </w:style>
  <w:style w:type="character" w:customStyle="1" w:styleId="26">
    <w:name w:val="Сноска (2)_"/>
    <w:link w:val="27"/>
    <w:rsid w:val="005A4DAC"/>
    <w:rPr>
      <w:b/>
      <w:bCs/>
      <w:sz w:val="18"/>
      <w:szCs w:val="18"/>
      <w:shd w:val="clear" w:color="auto" w:fill="FFFFFF"/>
    </w:rPr>
  </w:style>
  <w:style w:type="paragraph" w:customStyle="1" w:styleId="27">
    <w:name w:val="Сноска (2)"/>
    <w:basedOn w:val="a"/>
    <w:link w:val="26"/>
    <w:rsid w:val="005A4DAC"/>
    <w:pPr>
      <w:widowControl w:val="0"/>
      <w:shd w:val="clear" w:color="auto" w:fill="FFFFFF"/>
      <w:suppressAutoHyphens w:val="0"/>
      <w:spacing w:line="0" w:lineRule="atLeast"/>
      <w:ind w:firstLine="0"/>
      <w:jc w:val="left"/>
    </w:pPr>
    <w:rPr>
      <w:rFonts w:cs="Times New Roman"/>
      <w:b/>
      <w:bCs/>
      <w:sz w:val="18"/>
      <w:szCs w:val="18"/>
      <w:lang w:eastAsia="ru-RU"/>
    </w:rPr>
  </w:style>
  <w:style w:type="character" w:customStyle="1" w:styleId="10">
    <w:name w:val="Заголовок 1 Знак"/>
    <w:basedOn w:val="a0"/>
    <w:link w:val="1"/>
    <w:uiPriority w:val="9"/>
    <w:rsid w:val="001404D5"/>
    <w:rPr>
      <w:rFonts w:eastAsiaTheme="majorEastAsia"/>
      <w:b/>
      <w:bCs/>
      <w:kern w:val="32"/>
      <w:sz w:val="24"/>
      <w:szCs w:val="24"/>
      <w:lang w:eastAsia="ar-SA"/>
    </w:rPr>
  </w:style>
  <w:style w:type="paragraph" w:styleId="aff0">
    <w:name w:val="header"/>
    <w:basedOn w:val="a"/>
    <w:link w:val="aff1"/>
    <w:uiPriority w:val="99"/>
    <w:unhideWhenUsed/>
    <w:rsid w:val="00DD3CF7"/>
    <w:pPr>
      <w:tabs>
        <w:tab w:val="center" w:pos="4677"/>
        <w:tab w:val="right" w:pos="9355"/>
      </w:tabs>
    </w:pPr>
  </w:style>
  <w:style w:type="character" w:customStyle="1" w:styleId="aff1">
    <w:name w:val="Верхний колонтитул Знак"/>
    <w:basedOn w:val="a0"/>
    <w:link w:val="aff0"/>
    <w:uiPriority w:val="99"/>
    <w:rsid w:val="00DD3CF7"/>
    <w:rPr>
      <w:rFonts w:cs="Calibri"/>
      <w:sz w:val="22"/>
      <w:lang w:eastAsia="ar-SA"/>
    </w:rPr>
  </w:style>
  <w:style w:type="paragraph" w:styleId="aff2">
    <w:name w:val="footer"/>
    <w:basedOn w:val="a"/>
    <w:link w:val="aff3"/>
    <w:uiPriority w:val="99"/>
    <w:unhideWhenUsed/>
    <w:rsid w:val="00DD3CF7"/>
    <w:pPr>
      <w:tabs>
        <w:tab w:val="center" w:pos="4677"/>
        <w:tab w:val="right" w:pos="9355"/>
      </w:tabs>
    </w:pPr>
  </w:style>
  <w:style w:type="character" w:customStyle="1" w:styleId="aff3">
    <w:name w:val="Нижний колонтитул Знак"/>
    <w:basedOn w:val="a0"/>
    <w:link w:val="aff2"/>
    <w:uiPriority w:val="99"/>
    <w:rsid w:val="00DD3CF7"/>
    <w:rPr>
      <w:rFonts w:cs="Calibri"/>
      <w:sz w:val="22"/>
      <w:lang w:eastAsia="ar-SA"/>
    </w:rPr>
  </w:style>
  <w:style w:type="paragraph" w:styleId="aff4">
    <w:name w:val="endnote text"/>
    <w:basedOn w:val="a"/>
    <w:link w:val="aff5"/>
    <w:rsid w:val="004E3601"/>
    <w:pPr>
      <w:suppressAutoHyphens w:val="0"/>
      <w:ind w:firstLine="0"/>
      <w:jc w:val="left"/>
    </w:pPr>
    <w:rPr>
      <w:rFonts w:ascii="PragmaticaCTT" w:hAnsi="PragmaticaCTT" w:cs="Times New Roman"/>
      <w:sz w:val="20"/>
      <w:lang w:eastAsia="ru-RU"/>
    </w:rPr>
  </w:style>
  <w:style w:type="character" w:customStyle="1" w:styleId="aff5">
    <w:name w:val="Текст концевой сноски Знак"/>
    <w:basedOn w:val="a0"/>
    <w:link w:val="aff4"/>
    <w:rsid w:val="004E3601"/>
    <w:rPr>
      <w:rFonts w:ascii="PragmaticaCTT" w:hAnsi="PragmaticaCTT"/>
    </w:rPr>
  </w:style>
  <w:style w:type="paragraph" w:styleId="aff6">
    <w:name w:val="Normal (Web)"/>
    <w:basedOn w:val="a"/>
    <w:uiPriority w:val="99"/>
    <w:unhideWhenUsed/>
    <w:rsid w:val="003C3466"/>
    <w:pPr>
      <w:suppressAutoHyphens w:val="0"/>
      <w:spacing w:before="100" w:beforeAutospacing="1" w:after="100" w:afterAutospacing="1"/>
      <w:ind w:firstLine="0"/>
      <w:jc w:val="left"/>
    </w:pPr>
    <w:rPr>
      <w:rFonts w:cs="Times New Roman"/>
      <w:sz w:val="24"/>
      <w:szCs w:val="24"/>
      <w:lang w:eastAsia="ru-RU"/>
    </w:rPr>
  </w:style>
  <w:style w:type="character" w:styleId="aff7">
    <w:name w:val="Hyperlink"/>
    <w:basedOn w:val="a0"/>
    <w:uiPriority w:val="99"/>
    <w:unhideWhenUsed/>
    <w:rsid w:val="00821BE0"/>
    <w:rPr>
      <w:color w:val="0563C1" w:themeColor="hyperlink"/>
      <w:u w:val="single"/>
    </w:rPr>
  </w:style>
  <w:style w:type="character" w:customStyle="1" w:styleId="70">
    <w:name w:val="Заголовок 7 Знак"/>
    <w:basedOn w:val="a0"/>
    <w:link w:val="7"/>
    <w:uiPriority w:val="9"/>
    <w:semiHidden/>
    <w:rsid w:val="00FE0158"/>
    <w:rPr>
      <w:rFonts w:asciiTheme="majorHAnsi" w:eastAsiaTheme="majorEastAsia" w:hAnsiTheme="majorHAnsi" w:cstheme="majorBidi"/>
      <w:i/>
      <w:iCs/>
      <w:color w:val="1F4D78" w:themeColor="accent1" w:themeShade="7F"/>
      <w:sz w:val="22"/>
      <w:lang w:eastAsia="ar-SA"/>
    </w:rPr>
  </w:style>
  <w:style w:type="character" w:styleId="aff8">
    <w:name w:val="page number"/>
    <w:basedOn w:val="a0"/>
    <w:rsid w:val="00FE0158"/>
  </w:style>
  <w:style w:type="table" w:customStyle="1" w:styleId="1a">
    <w:name w:val="Сетка таблицы1"/>
    <w:basedOn w:val="a1"/>
    <w:next w:val="aff9"/>
    <w:rsid w:val="00FE0158"/>
    <w:pPr>
      <w:spacing w:before="60" w:after="60"/>
      <w:jc w:val="both"/>
    </w:pPr>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Grid"/>
    <w:basedOn w:val="a1"/>
    <w:uiPriority w:val="39"/>
    <w:rsid w:val="00FE01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Абзац списка Знак"/>
    <w:aliases w:val="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Bullet List Знак"/>
    <w:basedOn w:val="a0"/>
    <w:link w:val="afe"/>
    <w:qFormat/>
    <w:locked/>
    <w:rsid w:val="00500A40"/>
    <w:rPr>
      <w:rFonts w:cs="Calibri"/>
      <w:sz w:val="22"/>
      <w:lang w:eastAsia="ar-SA"/>
    </w:rPr>
  </w:style>
  <w:style w:type="character" w:customStyle="1" w:styleId="20">
    <w:name w:val="Заголовок 2 Знак"/>
    <w:basedOn w:val="a0"/>
    <w:link w:val="2"/>
    <w:uiPriority w:val="9"/>
    <w:semiHidden/>
    <w:rsid w:val="006B3668"/>
    <w:rPr>
      <w:rFonts w:asciiTheme="majorHAnsi" w:eastAsiaTheme="majorEastAsia" w:hAnsiTheme="majorHAnsi" w:cstheme="majorBidi"/>
      <w:color w:val="2E74B5" w:themeColor="accent1" w:themeShade="BF"/>
      <w:sz w:val="26"/>
      <w:szCs w:val="26"/>
      <w:lang w:eastAsia="ar-SA"/>
    </w:rPr>
  </w:style>
  <w:style w:type="character" w:styleId="affa">
    <w:name w:val="FollowedHyperlink"/>
    <w:basedOn w:val="a0"/>
    <w:uiPriority w:val="99"/>
    <w:semiHidden/>
    <w:unhideWhenUsed/>
    <w:rsid w:val="009907D8"/>
    <w:rPr>
      <w:color w:val="954F72" w:themeColor="followedHyperlink"/>
      <w:u w:val="single"/>
    </w:rPr>
  </w:style>
  <w:style w:type="table" w:customStyle="1" w:styleId="35">
    <w:name w:val="Сетка таблицы3"/>
    <w:basedOn w:val="a1"/>
    <w:next w:val="aff9"/>
    <w:uiPriority w:val="39"/>
    <w:rsid w:val="00C60D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носка"/>
    <w:basedOn w:val="af8"/>
    <w:link w:val="affc"/>
    <w:rsid w:val="00C60DF3"/>
    <w:pPr>
      <w:spacing w:before="120" w:after="120"/>
      <w:ind w:firstLine="0"/>
    </w:pPr>
    <w:rPr>
      <w:rFonts w:ascii="Tahoma" w:hAnsi="Tahoma" w:cs="Tahoma"/>
      <w:sz w:val="16"/>
      <w:szCs w:val="16"/>
    </w:rPr>
  </w:style>
  <w:style w:type="character" w:customStyle="1" w:styleId="affc">
    <w:name w:val="Сноска Знак"/>
    <w:basedOn w:val="a0"/>
    <w:link w:val="affb"/>
    <w:rsid w:val="00C60DF3"/>
    <w:rPr>
      <w:rFonts w:ascii="Tahoma" w:hAnsi="Tahoma" w:cs="Tahoma"/>
      <w:sz w:val="16"/>
      <w:szCs w:val="16"/>
      <w:lang w:eastAsia="ar-SA"/>
    </w:rPr>
  </w:style>
  <w:style w:type="table" w:customStyle="1" w:styleId="6">
    <w:name w:val="Сетка таблицы6"/>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f9"/>
    <w:uiPriority w:val="39"/>
    <w:rsid w:val="00C60DF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2703578">
      <w:bodyDiv w:val="1"/>
      <w:marLeft w:val="0"/>
      <w:marRight w:val="0"/>
      <w:marTop w:val="0"/>
      <w:marBottom w:val="0"/>
      <w:divBdr>
        <w:top w:val="none" w:sz="0" w:space="0" w:color="auto"/>
        <w:left w:val="none" w:sz="0" w:space="0" w:color="auto"/>
        <w:bottom w:val="none" w:sz="0" w:space="0" w:color="auto"/>
        <w:right w:val="none" w:sz="0" w:space="0" w:color="auto"/>
      </w:divBdr>
    </w:div>
    <w:div w:id="779380107">
      <w:bodyDiv w:val="1"/>
      <w:marLeft w:val="0"/>
      <w:marRight w:val="0"/>
      <w:marTop w:val="0"/>
      <w:marBottom w:val="0"/>
      <w:divBdr>
        <w:top w:val="none" w:sz="0" w:space="0" w:color="auto"/>
        <w:left w:val="none" w:sz="0" w:space="0" w:color="auto"/>
        <w:bottom w:val="none" w:sz="0" w:space="0" w:color="auto"/>
        <w:right w:val="none" w:sz="0" w:space="0" w:color="auto"/>
      </w:divBdr>
    </w:div>
    <w:div w:id="1464034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rnickel.ru/suppliers/contractual-documentation/"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kd@nornik.ru" TargetMode="External"/><Relationship Id="rId4" Type="http://schemas.openxmlformats.org/officeDocument/2006/relationships/settings" Target="settings.xml"/><Relationship Id="rId9" Type="http://schemas.openxmlformats.org/officeDocument/2006/relationships/hyperlink" Target="mailto:serovpm@nornik.ru"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D850E-2887-4C18-92A0-176102393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4296</Words>
  <Characters>24491</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(ТИПОВАЯ ФОРМА)</vt:lpstr>
    </vt:vector>
  </TitlesOfParts>
  <Company>ОАО "ГМК "Норильский никель"</Company>
  <LinksUpToDate>false</LinksUpToDate>
  <CharactersWithSpaces>28730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ФОРМА)</dc:title>
  <dc:subject/>
  <dc:creator>Перуцкий Александр Сергеевич</dc:creator>
  <cp:keywords/>
  <dc:description/>
  <cp:lastModifiedBy>Терновая Валерия Витальевна</cp:lastModifiedBy>
  <cp:revision>5</cp:revision>
  <cp:lastPrinted>2017-12-27T15:34:00Z</cp:lastPrinted>
  <dcterms:created xsi:type="dcterms:W3CDTF">2025-04-29T07:01:00Z</dcterms:created>
  <dcterms:modified xsi:type="dcterms:W3CDTF">2025-05-26T07:47:00Z</dcterms:modified>
</cp:coreProperties>
</file>